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1984" w14:textId="3267F5E6" w:rsidR="005D6139" w:rsidRDefault="005D6139" w:rsidP="0039504E">
      <w:pPr>
        <w:jc w:val="right"/>
      </w:pPr>
    </w:p>
    <w:p w14:paraId="4EF49BD1" w14:textId="40F07742" w:rsidR="005D6139" w:rsidRDefault="007E6C89" w:rsidP="007E6C89">
      <w:pPr>
        <w:jc w:val="right"/>
      </w:pPr>
      <w:r>
        <w:rPr>
          <w:noProof/>
        </w:rPr>
        <w:drawing>
          <wp:inline distT="0" distB="0" distL="0" distR="0" wp14:anchorId="424AA820" wp14:editId="4520AAB1">
            <wp:extent cx="952464" cy="866775"/>
            <wp:effectExtent l="0" t="0" r="635" b="0"/>
            <wp:docPr id="20" name="Picture 20"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641C0913" w14:textId="77777777" w:rsidR="007E6C89" w:rsidRDefault="007E6C89" w:rsidP="007E6C89">
      <w:pPr>
        <w:jc w:val="right"/>
      </w:pPr>
    </w:p>
    <w:p w14:paraId="190A89FA" w14:textId="77777777" w:rsidR="005D6139" w:rsidRDefault="005D6139" w:rsidP="00031CF1">
      <w:pPr>
        <w:pBdr>
          <w:top w:val="single" w:sz="6" w:space="1" w:color="73AE57"/>
        </w:pBdr>
      </w:pPr>
    </w:p>
    <w:p w14:paraId="32E0B321" w14:textId="4D288E21" w:rsidR="000E3066" w:rsidRDefault="000E3066"/>
    <w:p w14:paraId="7144C20A" w14:textId="74C94E1A" w:rsidR="000E3066" w:rsidRDefault="008A4B18">
      <w:r w:rsidRPr="008A4B18">
        <w:rPr>
          <w:rFonts w:ascii="Arial Narrow" w:hAnsi="Arial Narrow"/>
          <w:b/>
          <w:color w:val="00526F"/>
          <w:sz w:val="56"/>
          <w:szCs w:val="56"/>
        </w:rPr>
        <w:t xml:space="preserve">Interim Marine Modelling Guidance for Aquaculture Applications </w:t>
      </w:r>
    </w:p>
    <w:p w14:paraId="0713F1F9" w14:textId="77777777" w:rsidR="005D6139" w:rsidRDefault="005D6139"/>
    <w:p w14:paraId="23368C24" w14:textId="53040684" w:rsidR="005D6139" w:rsidRDefault="005D6139"/>
    <w:p w14:paraId="7EAAFAC5" w14:textId="77777777" w:rsidR="005D6139" w:rsidRPr="005D6139" w:rsidRDefault="005D6139" w:rsidP="005D6139"/>
    <w:p w14:paraId="00635287" w14:textId="1EC3BCCC" w:rsidR="005D6139" w:rsidRDefault="005D6139" w:rsidP="005D6139"/>
    <w:p w14:paraId="562EB3C0" w14:textId="5FF204CF" w:rsidR="00F625E9" w:rsidRDefault="00F625E9" w:rsidP="005D6139"/>
    <w:p w14:paraId="62AF5E5A" w14:textId="7583228E" w:rsidR="00F625E9" w:rsidRDefault="00F625E9" w:rsidP="005D6139"/>
    <w:p w14:paraId="42D1A456" w14:textId="77777777" w:rsidR="00F625E9" w:rsidRPr="005D6139" w:rsidRDefault="00F625E9" w:rsidP="005D6139"/>
    <w:p w14:paraId="4C4C0FC7" w14:textId="77777777" w:rsidR="00F625E9" w:rsidRDefault="00F625E9" w:rsidP="00F625E9">
      <w:pPr>
        <w:overflowPunct/>
        <w:autoSpaceDE/>
        <w:autoSpaceDN/>
        <w:adjustRightInd/>
        <w:textAlignment w:val="auto"/>
      </w:pPr>
    </w:p>
    <w:p w14:paraId="64858995" w14:textId="77777777" w:rsidR="00F625E9" w:rsidRDefault="00F625E9" w:rsidP="00F625E9">
      <w:pPr>
        <w:overflowPunct/>
        <w:autoSpaceDE/>
        <w:autoSpaceDN/>
        <w:adjustRightInd/>
        <w:textAlignment w:val="auto"/>
      </w:pPr>
    </w:p>
    <w:p w14:paraId="3F7D632A" w14:textId="77777777" w:rsidR="00F625E9" w:rsidRDefault="00F625E9" w:rsidP="00F625E9">
      <w:pPr>
        <w:overflowPunct/>
        <w:autoSpaceDE/>
        <w:autoSpaceDN/>
        <w:adjustRightInd/>
        <w:textAlignment w:val="auto"/>
      </w:pPr>
    </w:p>
    <w:p w14:paraId="50AF92FD" w14:textId="77777777" w:rsidR="00F625E9" w:rsidRDefault="00F625E9" w:rsidP="00F625E9">
      <w:pPr>
        <w:overflowPunct/>
        <w:autoSpaceDE/>
        <w:autoSpaceDN/>
        <w:adjustRightInd/>
        <w:textAlignment w:val="auto"/>
      </w:pPr>
    </w:p>
    <w:p w14:paraId="234C73B5" w14:textId="77777777" w:rsidR="00F625E9" w:rsidRDefault="00F625E9" w:rsidP="00F625E9">
      <w:pPr>
        <w:overflowPunct/>
        <w:autoSpaceDE/>
        <w:autoSpaceDN/>
        <w:adjustRightInd/>
        <w:textAlignment w:val="auto"/>
      </w:pPr>
    </w:p>
    <w:p w14:paraId="64B4563E" w14:textId="77777777" w:rsidR="00F625E9" w:rsidRDefault="00F625E9" w:rsidP="00F625E9">
      <w:pPr>
        <w:overflowPunct/>
        <w:autoSpaceDE/>
        <w:autoSpaceDN/>
        <w:adjustRightInd/>
        <w:textAlignment w:val="auto"/>
      </w:pPr>
    </w:p>
    <w:p w14:paraId="73D91CA5" w14:textId="77777777" w:rsidR="00F625E9" w:rsidRDefault="00F625E9" w:rsidP="00F625E9">
      <w:pPr>
        <w:overflowPunct/>
        <w:autoSpaceDE/>
        <w:autoSpaceDN/>
        <w:adjustRightInd/>
        <w:textAlignment w:val="auto"/>
      </w:pPr>
    </w:p>
    <w:p w14:paraId="5CA012D7" w14:textId="77777777" w:rsidR="00F625E9" w:rsidRDefault="00F625E9" w:rsidP="00F625E9">
      <w:pPr>
        <w:overflowPunct/>
        <w:autoSpaceDE/>
        <w:autoSpaceDN/>
        <w:adjustRightInd/>
        <w:textAlignment w:val="auto"/>
      </w:pPr>
    </w:p>
    <w:p w14:paraId="259B7B45" w14:textId="77777777" w:rsidR="00F625E9" w:rsidRDefault="00F625E9" w:rsidP="00F625E9">
      <w:pPr>
        <w:overflowPunct/>
        <w:autoSpaceDE/>
        <w:autoSpaceDN/>
        <w:adjustRightInd/>
        <w:textAlignment w:val="auto"/>
      </w:pPr>
    </w:p>
    <w:p w14:paraId="576F9B7A" w14:textId="77777777" w:rsidR="00F625E9" w:rsidRDefault="00F625E9" w:rsidP="00F625E9">
      <w:pPr>
        <w:overflowPunct/>
        <w:autoSpaceDE/>
        <w:autoSpaceDN/>
        <w:adjustRightInd/>
        <w:textAlignment w:val="auto"/>
      </w:pPr>
    </w:p>
    <w:p w14:paraId="542CC3B3" w14:textId="77777777" w:rsidR="00F625E9" w:rsidRDefault="00F625E9" w:rsidP="00F625E9">
      <w:pPr>
        <w:overflowPunct/>
        <w:autoSpaceDE/>
        <w:autoSpaceDN/>
        <w:adjustRightInd/>
        <w:textAlignment w:val="auto"/>
      </w:pPr>
    </w:p>
    <w:p w14:paraId="4152F7E7" w14:textId="77777777" w:rsidR="00F625E9" w:rsidRDefault="00F625E9" w:rsidP="00F625E9">
      <w:pPr>
        <w:overflowPunct/>
        <w:autoSpaceDE/>
        <w:autoSpaceDN/>
        <w:adjustRightInd/>
        <w:textAlignment w:val="auto"/>
      </w:pPr>
    </w:p>
    <w:p w14:paraId="4C02E025" w14:textId="77777777" w:rsidR="00F625E9" w:rsidRDefault="00F625E9" w:rsidP="00F625E9">
      <w:pPr>
        <w:overflowPunct/>
        <w:autoSpaceDE/>
        <w:autoSpaceDN/>
        <w:adjustRightInd/>
        <w:textAlignment w:val="auto"/>
      </w:pPr>
    </w:p>
    <w:p w14:paraId="1D8A950E" w14:textId="77777777" w:rsidR="00F625E9" w:rsidRDefault="00F625E9" w:rsidP="00F625E9">
      <w:pPr>
        <w:overflowPunct/>
        <w:autoSpaceDE/>
        <w:autoSpaceDN/>
        <w:adjustRightInd/>
        <w:textAlignment w:val="auto"/>
      </w:pPr>
    </w:p>
    <w:p w14:paraId="1CF44121" w14:textId="77777777" w:rsidR="00F625E9" w:rsidRDefault="00F625E9" w:rsidP="00F625E9">
      <w:pPr>
        <w:overflowPunct/>
        <w:autoSpaceDE/>
        <w:autoSpaceDN/>
        <w:adjustRightInd/>
        <w:textAlignment w:val="auto"/>
      </w:pPr>
    </w:p>
    <w:p w14:paraId="3CE943C0" w14:textId="77777777" w:rsidR="00F625E9" w:rsidRDefault="00F625E9" w:rsidP="00F625E9">
      <w:pPr>
        <w:overflowPunct/>
        <w:autoSpaceDE/>
        <w:autoSpaceDN/>
        <w:adjustRightInd/>
        <w:textAlignment w:val="auto"/>
      </w:pPr>
    </w:p>
    <w:p w14:paraId="29A0BC2A" w14:textId="77777777" w:rsidR="00F625E9" w:rsidRDefault="00F625E9" w:rsidP="00F625E9">
      <w:pPr>
        <w:overflowPunct/>
        <w:autoSpaceDE/>
        <w:autoSpaceDN/>
        <w:adjustRightInd/>
        <w:textAlignment w:val="auto"/>
      </w:pPr>
    </w:p>
    <w:p w14:paraId="735A269A" w14:textId="77777777" w:rsidR="00F625E9" w:rsidRDefault="00F625E9" w:rsidP="00F625E9">
      <w:pPr>
        <w:overflowPunct/>
        <w:autoSpaceDE/>
        <w:autoSpaceDN/>
        <w:adjustRightInd/>
        <w:textAlignment w:val="auto"/>
      </w:pPr>
    </w:p>
    <w:p w14:paraId="6AF25B0F" w14:textId="5CA96B0F" w:rsidR="00F625E9" w:rsidRDefault="00F625E9" w:rsidP="00F625E9">
      <w:pPr>
        <w:overflowPunct/>
        <w:autoSpaceDE/>
        <w:autoSpaceDN/>
        <w:adjustRightInd/>
        <w:textAlignment w:val="auto"/>
      </w:pPr>
    </w:p>
    <w:p w14:paraId="6A7CF91C" w14:textId="323A07C2" w:rsidR="00F625E9" w:rsidRDefault="00F625E9" w:rsidP="00F625E9">
      <w:pPr>
        <w:overflowPunct/>
        <w:autoSpaceDE/>
        <w:autoSpaceDN/>
        <w:adjustRightInd/>
        <w:textAlignment w:val="auto"/>
      </w:pPr>
    </w:p>
    <w:p w14:paraId="77487DAE" w14:textId="55CEA36B" w:rsidR="00F625E9" w:rsidRDefault="00F625E9" w:rsidP="00F625E9">
      <w:pPr>
        <w:overflowPunct/>
        <w:autoSpaceDE/>
        <w:autoSpaceDN/>
        <w:adjustRightInd/>
        <w:textAlignment w:val="auto"/>
      </w:pPr>
    </w:p>
    <w:p w14:paraId="73603355" w14:textId="4750D72F" w:rsidR="00F625E9" w:rsidRDefault="00F625E9" w:rsidP="00F625E9">
      <w:pPr>
        <w:overflowPunct/>
        <w:autoSpaceDE/>
        <w:autoSpaceDN/>
        <w:adjustRightInd/>
        <w:textAlignment w:val="auto"/>
      </w:pPr>
    </w:p>
    <w:p w14:paraId="035C0144" w14:textId="74B51926" w:rsidR="00F625E9" w:rsidRDefault="00F625E9" w:rsidP="00F625E9">
      <w:pPr>
        <w:overflowPunct/>
        <w:autoSpaceDE/>
        <w:autoSpaceDN/>
        <w:adjustRightInd/>
        <w:textAlignment w:val="auto"/>
      </w:pPr>
    </w:p>
    <w:p w14:paraId="6292ADC1" w14:textId="1E44E3D8" w:rsidR="00F625E9" w:rsidRDefault="00F625E9" w:rsidP="00F625E9">
      <w:pPr>
        <w:overflowPunct/>
        <w:autoSpaceDE/>
        <w:autoSpaceDN/>
        <w:adjustRightInd/>
        <w:textAlignment w:val="auto"/>
      </w:pPr>
    </w:p>
    <w:p w14:paraId="53E59AED" w14:textId="2ABEF49F" w:rsidR="00F625E9" w:rsidRDefault="00F625E9" w:rsidP="00F625E9">
      <w:pPr>
        <w:overflowPunct/>
        <w:autoSpaceDE/>
        <w:autoSpaceDN/>
        <w:adjustRightInd/>
        <w:textAlignment w:val="auto"/>
      </w:pPr>
    </w:p>
    <w:p w14:paraId="7ABB37BF" w14:textId="32B80643" w:rsidR="00F625E9" w:rsidRDefault="00F625E9" w:rsidP="00F625E9">
      <w:pPr>
        <w:overflowPunct/>
        <w:autoSpaceDE/>
        <w:autoSpaceDN/>
        <w:adjustRightInd/>
        <w:textAlignment w:val="auto"/>
      </w:pPr>
    </w:p>
    <w:p w14:paraId="58D51028" w14:textId="0B38D9E1" w:rsidR="00366901" w:rsidRDefault="00366901" w:rsidP="00F625E9">
      <w:pPr>
        <w:overflowPunct/>
        <w:autoSpaceDE/>
        <w:autoSpaceDN/>
        <w:adjustRightInd/>
        <w:textAlignment w:val="auto"/>
      </w:pPr>
    </w:p>
    <w:p w14:paraId="1F0B4ED4" w14:textId="77777777" w:rsidR="00366901" w:rsidRDefault="00366901" w:rsidP="00F625E9">
      <w:pPr>
        <w:overflowPunct/>
        <w:autoSpaceDE/>
        <w:autoSpaceDN/>
        <w:adjustRightInd/>
        <w:textAlignment w:val="auto"/>
      </w:pPr>
    </w:p>
    <w:p w14:paraId="1D8C18D4" w14:textId="6DE30CE4" w:rsidR="00F625E9" w:rsidRDefault="00F625E9" w:rsidP="00F625E9">
      <w:pPr>
        <w:overflowPunct/>
        <w:autoSpaceDE/>
        <w:autoSpaceDN/>
        <w:adjustRightInd/>
        <w:textAlignment w:val="auto"/>
      </w:pPr>
    </w:p>
    <w:p w14:paraId="3A7275B9" w14:textId="49F6E939" w:rsidR="00F625E9" w:rsidRDefault="00F625E9" w:rsidP="00F625E9">
      <w:pPr>
        <w:overflowPunct/>
        <w:autoSpaceDE/>
        <w:autoSpaceDN/>
        <w:adjustRightInd/>
        <w:textAlignment w:val="auto"/>
      </w:pPr>
    </w:p>
    <w:p w14:paraId="6BC1F98D" w14:textId="176F49A4" w:rsidR="00C97273" w:rsidRPr="00C97273" w:rsidRDefault="00C13EA1" w:rsidP="00B56A32">
      <w:pPr>
        <w:pStyle w:val="BodyText"/>
        <w:spacing w:line="360" w:lineRule="auto"/>
        <w:ind w:left="0" w:right="72"/>
        <w:jc w:val="both"/>
        <w:rPr>
          <w:lang w:val="en-GB"/>
        </w:rPr>
      </w:pPr>
      <w:r>
        <w:rPr>
          <w:rFonts w:ascii="Arial Narrow" w:hAnsi="Arial Narrow"/>
          <w:b/>
          <w:color w:val="00526F"/>
          <w:sz w:val="32"/>
          <w:szCs w:val="32"/>
        </w:rPr>
        <w:t>September 2022</w:t>
      </w:r>
      <w:r w:rsidR="005221D9">
        <w:rPr>
          <w:b/>
          <w:bCs/>
        </w:rPr>
        <w:br w:type="page"/>
      </w:r>
      <w:r w:rsidR="00C97273" w:rsidRPr="00C97273">
        <w:rPr>
          <w:lang w:val="en-GB"/>
        </w:rPr>
        <w:lastRenderedPageBreak/>
        <w:t xml:space="preserve">This guidance provides information on recommended defaults for marine modelling, including particle tracking of solids and bath medicines. </w:t>
      </w:r>
    </w:p>
    <w:p w14:paraId="0B8F9621" w14:textId="77777777" w:rsidR="00C97273" w:rsidRPr="00C97273" w:rsidRDefault="00C97273" w:rsidP="00B56A32">
      <w:pPr>
        <w:pStyle w:val="BodyText"/>
        <w:spacing w:line="360" w:lineRule="auto"/>
        <w:ind w:left="0" w:right="72"/>
        <w:jc w:val="both"/>
        <w:rPr>
          <w:lang w:val="en-GB"/>
        </w:rPr>
      </w:pPr>
      <w:r w:rsidRPr="00C97273">
        <w:rPr>
          <w:lang w:val="en-GB"/>
        </w:rPr>
        <w:t xml:space="preserve"> Alternative approaches to carrying out marine modelling should be outlined and agreed in an appropriate “Method Statement” and be fully detailed in any modelling report.  </w:t>
      </w:r>
    </w:p>
    <w:p w14:paraId="1E7F25DD" w14:textId="77777777" w:rsidR="00C97273" w:rsidRPr="00C97273" w:rsidRDefault="00C97273" w:rsidP="00B56A32">
      <w:pPr>
        <w:pStyle w:val="BodyText"/>
        <w:spacing w:line="360" w:lineRule="auto"/>
        <w:ind w:left="0" w:right="72"/>
        <w:jc w:val="both"/>
        <w:rPr>
          <w:lang w:val="en-GB"/>
        </w:rPr>
      </w:pPr>
      <w:r w:rsidRPr="00C97273">
        <w:rPr>
          <w:lang w:val="en-GB"/>
        </w:rPr>
        <w:t>This guidance provides information on the basic modelling and outputs required. Risks identified from these may trigger the need for additional model output.</w:t>
      </w:r>
    </w:p>
    <w:p w14:paraId="13876F4E" w14:textId="45659EF0" w:rsidR="00790DF1" w:rsidRDefault="00C97273" w:rsidP="00C97273">
      <w:pPr>
        <w:pStyle w:val="BodyText"/>
        <w:spacing w:line="360" w:lineRule="auto"/>
        <w:ind w:left="0" w:right="72"/>
        <w:jc w:val="both"/>
        <w:rPr>
          <w:lang w:val="en-GB"/>
        </w:rPr>
      </w:pPr>
      <w:r w:rsidRPr="00C97273">
        <w:rPr>
          <w:lang w:val="en-GB"/>
        </w:rPr>
        <w:t xml:space="preserve">For more information on the background modelling processes please refer to:  </w:t>
      </w:r>
      <w:r w:rsidRPr="00B56A32">
        <w:rPr>
          <w:u w:val="single"/>
          <w:lang w:val="en-GB"/>
        </w:rPr>
        <w:t>Regulatory Modelling Guidance for the Aquaculture Sector</w:t>
      </w:r>
      <w:r w:rsidRPr="00C97273">
        <w:rPr>
          <w:lang w:val="en-GB"/>
        </w:rPr>
        <w:t xml:space="preserve">:  </w:t>
      </w:r>
      <w:hyperlink r:id="rId12" w:history="1">
        <w:r w:rsidRPr="00C80515">
          <w:rPr>
            <w:rStyle w:val="Hyperlink"/>
            <w:lang w:val="en-GB"/>
          </w:rPr>
          <w:t>https://www.sepa.org.uk/media/450279/regulatory-modelling-guidance-for-the-aquaculture-sector.pdf</w:t>
        </w:r>
      </w:hyperlink>
    </w:p>
    <w:p w14:paraId="0090BF44" w14:textId="184CD6DD" w:rsidR="00B25DAC" w:rsidRDefault="00B25DAC" w:rsidP="00C97273">
      <w:pPr>
        <w:pStyle w:val="BodyText"/>
        <w:spacing w:line="360" w:lineRule="auto"/>
        <w:ind w:left="0" w:right="72"/>
        <w:jc w:val="both"/>
        <w:rPr>
          <w:lang w:val="en-GB"/>
        </w:rPr>
      </w:pPr>
    </w:p>
    <w:p w14:paraId="56DB87F8" w14:textId="77777777" w:rsidR="00B25DAC" w:rsidRDefault="00B25DAC" w:rsidP="00C97273">
      <w:pPr>
        <w:pStyle w:val="BodyText"/>
        <w:spacing w:line="360" w:lineRule="auto"/>
        <w:ind w:left="0" w:right="72"/>
        <w:jc w:val="both"/>
        <w:rPr>
          <w:lang w:val="en-GB"/>
        </w:rPr>
      </w:pPr>
    </w:p>
    <w:p w14:paraId="6833B8A6" w14:textId="1A810AA7" w:rsidR="00C97273" w:rsidRDefault="00C97273" w:rsidP="00790DF1">
      <w:pPr>
        <w:pStyle w:val="BodyText"/>
        <w:spacing w:line="360" w:lineRule="auto"/>
        <w:ind w:left="0" w:right="72"/>
        <w:jc w:val="both"/>
        <w:rPr>
          <w:lang w:val="en-GB"/>
        </w:rPr>
      </w:pPr>
    </w:p>
    <w:p w14:paraId="63827937" w14:textId="47D33D80" w:rsidR="00C97273" w:rsidRDefault="00C97273" w:rsidP="00790DF1">
      <w:pPr>
        <w:pStyle w:val="BodyText"/>
        <w:spacing w:line="360" w:lineRule="auto"/>
        <w:ind w:left="0" w:right="72"/>
        <w:jc w:val="both"/>
        <w:rPr>
          <w:lang w:val="en-GB"/>
        </w:rPr>
      </w:pPr>
    </w:p>
    <w:p w14:paraId="0DEB25CE" w14:textId="39B49193" w:rsidR="00C97273" w:rsidRDefault="00C97273" w:rsidP="00790DF1">
      <w:pPr>
        <w:pStyle w:val="BodyText"/>
        <w:spacing w:line="360" w:lineRule="auto"/>
        <w:ind w:left="0" w:right="72"/>
        <w:jc w:val="both"/>
        <w:rPr>
          <w:lang w:val="en-GB"/>
        </w:rPr>
      </w:pPr>
    </w:p>
    <w:p w14:paraId="5F418F10" w14:textId="21405ACE" w:rsidR="00C97273" w:rsidRDefault="00C97273" w:rsidP="00790DF1">
      <w:pPr>
        <w:pStyle w:val="BodyText"/>
        <w:spacing w:line="360" w:lineRule="auto"/>
        <w:ind w:left="0" w:right="72"/>
        <w:jc w:val="both"/>
        <w:rPr>
          <w:lang w:val="en-GB"/>
        </w:rPr>
      </w:pPr>
    </w:p>
    <w:p w14:paraId="3CE84C08" w14:textId="5DB9560C" w:rsidR="00C97273" w:rsidRDefault="00C97273" w:rsidP="00790DF1">
      <w:pPr>
        <w:pStyle w:val="BodyText"/>
        <w:spacing w:line="360" w:lineRule="auto"/>
        <w:ind w:left="0" w:right="72"/>
        <w:jc w:val="both"/>
        <w:rPr>
          <w:lang w:val="en-GB"/>
        </w:rPr>
      </w:pPr>
    </w:p>
    <w:p w14:paraId="2A26EB05" w14:textId="63C3753F" w:rsidR="00C97273" w:rsidRDefault="00C97273" w:rsidP="00790DF1">
      <w:pPr>
        <w:pStyle w:val="BodyText"/>
        <w:spacing w:line="360" w:lineRule="auto"/>
        <w:ind w:left="0" w:right="72"/>
        <w:jc w:val="both"/>
        <w:rPr>
          <w:lang w:val="en-GB"/>
        </w:rPr>
      </w:pPr>
    </w:p>
    <w:p w14:paraId="5C75CD86" w14:textId="73B24817" w:rsidR="00C97273" w:rsidRDefault="00C97273" w:rsidP="00790DF1">
      <w:pPr>
        <w:pStyle w:val="BodyText"/>
        <w:spacing w:line="360" w:lineRule="auto"/>
        <w:ind w:left="0" w:right="72"/>
        <w:jc w:val="both"/>
        <w:rPr>
          <w:lang w:val="en-GB"/>
        </w:rPr>
      </w:pPr>
    </w:p>
    <w:p w14:paraId="198483A2" w14:textId="32059851" w:rsidR="00C97273" w:rsidRDefault="00C97273" w:rsidP="00790DF1">
      <w:pPr>
        <w:pStyle w:val="BodyText"/>
        <w:spacing w:line="360" w:lineRule="auto"/>
        <w:ind w:left="0" w:right="72"/>
        <w:jc w:val="both"/>
        <w:rPr>
          <w:lang w:val="en-GB"/>
        </w:rPr>
      </w:pPr>
    </w:p>
    <w:p w14:paraId="1BB11ABE" w14:textId="45CA95BE" w:rsidR="00C97273" w:rsidRDefault="00C97273" w:rsidP="00790DF1">
      <w:pPr>
        <w:pStyle w:val="BodyText"/>
        <w:spacing w:line="360" w:lineRule="auto"/>
        <w:ind w:left="0" w:right="72"/>
        <w:jc w:val="both"/>
        <w:rPr>
          <w:lang w:val="en-GB"/>
        </w:rPr>
      </w:pPr>
    </w:p>
    <w:p w14:paraId="07DF6974" w14:textId="20C69ABC" w:rsidR="00C97273" w:rsidRDefault="00C97273" w:rsidP="00790DF1">
      <w:pPr>
        <w:pStyle w:val="BodyText"/>
        <w:spacing w:line="360" w:lineRule="auto"/>
        <w:ind w:left="0" w:right="72"/>
        <w:jc w:val="both"/>
        <w:rPr>
          <w:lang w:val="en-GB"/>
        </w:rPr>
      </w:pPr>
    </w:p>
    <w:p w14:paraId="7E2AE0D4" w14:textId="39477F23" w:rsidR="00C97273" w:rsidRDefault="00C97273" w:rsidP="00790DF1">
      <w:pPr>
        <w:pStyle w:val="BodyText"/>
        <w:spacing w:line="360" w:lineRule="auto"/>
        <w:ind w:left="0" w:right="72"/>
        <w:jc w:val="both"/>
        <w:rPr>
          <w:lang w:val="en-GB"/>
        </w:rPr>
      </w:pPr>
    </w:p>
    <w:p w14:paraId="06E542FA" w14:textId="77777777" w:rsidR="00C97273" w:rsidRPr="00F94CCB" w:rsidRDefault="00C97273" w:rsidP="00790DF1">
      <w:pPr>
        <w:pStyle w:val="BodyText"/>
        <w:spacing w:line="360" w:lineRule="auto"/>
        <w:ind w:left="0" w:right="72"/>
        <w:jc w:val="both"/>
        <w:rPr>
          <w:lang w:val="en-GB"/>
        </w:rPr>
      </w:pPr>
    </w:p>
    <w:p w14:paraId="4DC5AE6B" w14:textId="44839CD4" w:rsidR="00790DF1" w:rsidRDefault="00790DF1" w:rsidP="00790DF1">
      <w:pPr>
        <w:pStyle w:val="BodyText"/>
        <w:spacing w:line="360" w:lineRule="auto"/>
        <w:ind w:left="0" w:right="1070"/>
        <w:jc w:val="both"/>
        <w:rPr>
          <w:lang w:val="en-GB"/>
        </w:rPr>
      </w:pPr>
    </w:p>
    <w:p w14:paraId="08244683" w14:textId="72B1CCBB" w:rsidR="00B82AD7" w:rsidRDefault="00B82AD7" w:rsidP="00790DF1">
      <w:pPr>
        <w:pStyle w:val="BodyText"/>
        <w:spacing w:line="360" w:lineRule="auto"/>
        <w:ind w:left="0" w:right="1070"/>
        <w:jc w:val="both"/>
        <w:rPr>
          <w:lang w:val="en-GB"/>
        </w:rPr>
      </w:pPr>
    </w:p>
    <w:p w14:paraId="2A08042B" w14:textId="17EB88FA" w:rsidR="00B82AD7" w:rsidRDefault="00B82AD7" w:rsidP="00790DF1">
      <w:pPr>
        <w:pStyle w:val="BodyText"/>
        <w:spacing w:line="360" w:lineRule="auto"/>
        <w:ind w:left="0" w:right="1070"/>
        <w:jc w:val="both"/>
        <w:rPr>
          <w:lang w:val="en-GB"/>
        </w:rPr>
      </w:pPr>
    </w:p>
    <w:p w14:paraId="41F29A17" w14:textId="0332675C" w:rsidR="00B82AD7" w:rsidRDefault="00B82AD7" w:rsidP="00790DF1">
      <w:pPr>
        <w:pStyle w:val="BodyText"/>
        <w:spacing w:line="360" w:lineRule="auto"/>
        <w:ind w:left="0" w:right="1070"/>
        <w:jc w:val="both"/>
        <w:rPr>
          <w:lang w:val="en-GB"/>
        </w:rPr>
      </w:pPr>
    </w:p>
    <w:p w14:paraId="3FB3D624" w14:textId="474C659F" w:rsidR="00B82AD7" w:rsidRDefault="00B82AD7" w:rsidP="00790DF1">
      <w:pPr>
        <w:pStyle w:val="BodyText"/>
        <w:spacing w:line="360" w:lineRule="auto"/>
        <w:ind w:left="0" w:right="1070"/>
        <w:jc w:val="both"/>
        <w:rPr>
          <w:lang w:val="en-GB"/>
        </w:rPr>
      </w:pPr>
    </w:p>
    <w:p w14:paraId="58E36F4F" w14:textId="1F31DD0E" w:rsidR="00B82AD7" w:rsidRDefault="00B82AD7" w:rsidP="00790DF1">
      <w:pPr>
        <w:pStyle w:val="BodyText"/>
        <w:spacing w:line="360" w:lineRule="auto"/>
        <w:ind w:left="0" w:right="1070"/>
        <w:jc w:val="both"/>
        <w:rPr>
          <w:lang w:val="en-GB"/>
        </w:rPr>
      </w:pPr>
    </w:p>
    <w:p w14:paraId="56FA14BD" w14:textId="3368A8CC" w:rsidR="00B82AD7" w:rsidRDefault="00B82AD7" w:rsidP="00790DF1">
      <w:pPr>
        <w:pStyle w:val="BodyText"/>
        <w:spacing w:line="360" w:lineRule="auto"/>
        <w:ind w:left="0" w:right="1070"/>
        <w:jc w:val="both"/>
        <w:rPr>
          <w:lang w:val="en-GB"/>
        </w:rPr>
      </w:pPr>
    </w:p>
    <w:p w14:paraId="5120797E" w14:textId="2380B455" w:rsidR="00B82AD7" w:rsidRDefault="00B82AD7" w:rsidP="00790DF1">
      <w:pPr>
        <w:pStyle w:val="BodyText"/>
        <w:spacing w:line="360" w:lineRule="auto"/>
        <w:ind w:left="0" w:right="1070"/>
        <w:jc w:val="both"/>
        <w:rPr>
          <w:lang w:val="en-GB"/>
        </w:rPr>
      </w:pPr>
    </w:p>
    <w:p w14:paraId="1B92DDB9" w14:textId="5A0EC976" w:rsidR="00674DB0" w:rsidRDefault="00674DB0" w:rsidP="00790DF1">
      <w:pPr>
        <w:pStyle w:val="BodyText"/>
        <w:spacing w:line="360" w:lineRule="auto"/>
        <w:ind w:left="0" w:right="1070"/>
        <w:jc w:val="both"/>
        <w:rPr>
          <w:lang w:val="en-GB"/>
        </w:rPr>
      </w:pPr>
    </w:p>
    <w:p w14:paraId="04538E16" w14:textId="77777777" w:rsidR="00674DB0" w:rsidRDefault="00674DB0" w:rsidP="00790DF1">
      <w:pPr>
        <w:pStyle w:val="BodyText"/>
        <w:spacing w:line="360" w:lineRule="auto"/>
        <w:ind w:left="0" w:right="1070"/>
        <w:jc w:val="both"/>
        <w:rPr>
          <w:lang w:val="en-GB"/>
        </w:rPr>
      </w:pPr>
    </w:p>
    <w:p w14:paraId="6258F3DE" w14:textId="77777777" w:rsidR="00B82AD7" w:rsidRPr="00F94CCB" w:rsidRDefault="00B82AD7" w:rsidP="00790DF1">
      <w:pPr>
        <w:pStyle w:val="BodyText"/>
        <w:spacing w:line="360" w:lineRule="auto"/>
        <w:ind w:left="0" w:right="1070"/>
        <w:jc w:val="both"/>
        <w:rPr>
          <w:lang w:val="en-GB"/>
        </w:rPr>
      </w:pPr>
    </w:p>
    <w:p w14:paraId="53C969F7" w14:textId="6C6B6FCC" w:rsidR="00790DF1" w:rsidRPr="00F94CCB" w:rsidRDefault="001B40E2" w:rsidP="00790DF1">
      <w:pPr>
        <w:pStyle w:val="Heading1"/>
      </w:pPr>
      <w:r>
        <w:lastRenderedPageBreak/>
        <w:t>Bath Medicine Modelling</w:t>
      </w:r>
    </w:p>
    <w:p w14:paraId="230E89DA" w14:textId="04F63DB9" w:rsidR="001B40E2" w:rsidRPr="00F94CCB" w:rsidRDefault="000336E8" w:rsidP="001B40E2">
      <w:pPr>
        <w:pStyle w:val="BodyText"/>
        <w:numPr>
          <w:ilvl w:val="0"/>
          <w:numId w:val="30"/>
        </w:numPr>
        <w:spacing w:line="360" w:lineRule="auto"/>
        <w:ind w:right="72"/>
        <w:jc w:val="both"/>
        <w:rPr>
          <w:lang w:val="en-GB"/>
        </w:rPr>
      </w:pPr>
      <w:r>
        <w:rPr>
          <w:color w:val="auto"/>
          <w:lang w:val="en-GB"/>
        </w:rPr>
        <w:t xml:space="preserve">Model with a realistic </w:t>
      </w:r>
      <w:r w:rsidR="008E7B7E" w:rsidRPr="32C74732">
        <w:rPr>
          <w:rFonts w:cs="Arial"/>
        </w:rPr>
        <w:t xml:space="preserve">treatment regime for </w:t>
      </w:r>
      <w:r w:rsidR="008E7B7E">
        <w:rPr>
          <w:rFonts w:cs="Arial"/>
        </w:rPr>
        <w:t>b</w:t>
      </w:r>
      <w:r w:rsidR="008E7B7E" w:rsidRPr="32C74732">
        <w:rPr>
          <w:rFonts w:cs="Arial"/>
        </w:rPr>
        <w:t>ath medicines (</w:t>
      </w:r>
      <w:proofErr w:type="gramStart"/>
      <w:r w:rsidR="008E7B7E" w:rsidRPr="32C74732">
        <w:rPr>
          <w:rFonts w:cs="Arial"/>
        </w:rPr>
        <w:t>e.g.</w:t>
      </w:r>
      <w:proofErr w:type="gramEnd"/>
      <w:r w:rsidR="008E7B7E" w:rsidRPr="32C74732">
        <w:rPr>
          <w:rFonts w:cs="Arial"/>
        </w:rPr>
        <w:t xml:space="preserve"> 4 treatments in 24hrs, with 3hr intervals between treatments).</w:t>
      </w:r>
    </w:p>
    <w:p w14:paraId="7FCB393F" w14:textId="77777777" w:rsidR="001B40E2" w:rsidRPr="00F94CCB" w:rsidRDefault="001B40E2" w:rsidP="001B40E2">
      <w:pPr>
        <w:pStyle w:val="BodyText"/>
        <w:spacing w:line="360" w:lineRule="auto"/>
        <w:ind w:left="0" w:right="72"/>
        <w:jc w:val="both"/>
        <w:rPr>
          <w:lang w:val="en-GB"/>
        </w:rPr>
      </w:pPr>
    </w:p>
    <w:p w14:paraId="00B74E54" w14:textId="77777777" w:rsidR="003A66AD" w:rsidRPr="003A66AD" w:rsidRDefault="007F7264" w:rsidP="000D63DD">
      <w:pPr>
        <w:pStyle w:val="BodyText"/>
        <w:numPr>
          <w:ilvl w:val="0"/>
          <w:numId w:val="30"/>
        </w:numPr>
        <w:spacing w:line="360" w:lineRule="auto"/>
        <w:ind w:left="709" w:right="72"/>
        <w:jc w:val="both"/>
      </w:pPr>
      <w:r>
        <w:rPr>
          <w:lang w:val="en-GB"/>
        </w:rPr>
        <w:t xml:space="preserve">In the Screening Report </w:t>
      </w:r>
      <w:r w:rsidR="003A66AD">
        <w:rPr>
          <w:rFonts w:cs="Arial"/>
        </w:rPr>
        <w:t>the risk to the wider environment is assessed and should the discharges from multiple farms be identified as a risk SEPA may ask for multi</w:t>
      </w:r>
      <w:r w:rsidR="003A66AD" w:rsidRPr="00471221">
        <w:rPr>
          <w:rFonts w:cs="Arial"/>
        </w:rPr>
        <w:t xml:space="preserve">ple farms be included in the </w:t>
      </w:r>
      <w:r w:rsidR="003A66AD">
        <w:rPr>
          <w:rFonts w:cs="Arial"/>
        </w:rPr>
        <w:t xml:space="preserve">Marine </w:t>
      </w:r>
      <w:r w:rsidR="003A66AD" w:rsidRPr="00471221">
        <w:rPr>
          <w:rFonts w:cs="Arial"/>
        </w:rPr>
        <w:t>modelling</w:t>
      </w:r>
      <w:r w:rsidR="003A66AD">
        <w:rPr>
          <w:rFonts w:cs="Arial"/>
        </w:rPr>
        <w:t xml:space="preserve">. Generally, farms are assessed on their individual discharges though. </w:t>
      </w:r>
    </w:p>
    <w:p w14:paraId="1344AA8F" w14:textId="77777777" w:rsidR="003A66AD" w:rsidRDefault="003A66AD" w:rsidP="00674DB0">
      <w:pPr>
        <w:pStyle w:val="ListParagraph"/>
      </w:pPr>
    </w:p>
    <w:p w14:paraId="321F0F64" w14:textId="12A12F21" w:rsidR="003A66AD" w:rsidRDefault="008D36DF" w:rsidP="000D63DD">
      <w:pPr>
        <w:pStyle w:val="BodyText"/>
        <w:numPr>
          <w:ilvl w:val="0"/>
          <w:numId w:val="30"/>
        </w:numPr>
        <w:spacing w:line="360" w:lineRule="auto"/>
        <w:ind w:left="709" w:right="72"/>
        <w:jc w:val="both"/>
      </w:pPr>
      <w:r>
        <w:t xml:space="preserve">Include </w:t>
      </w:r>
      <w:r w:rsidRPr="36376DC9">
        <w:rPr>
          <w:rFonts w:cs="Arial"/>
        </w:rPr>
        <w:t>a run-up period for the hydrodynamics. Once stable, particles can be added</w:t>
      </w:r>
    </w:p>
    <w:p w14:paraId="6C9E3442" w14:textId="77777777" w:rsidR="003A66AD" w:rsidRDefault="003A66AD" w:rsidP="00674DB0">
      <w:pPr>
        <w:pStyle w:val="ListParagraph"/>
      </w:pPr>
    </w:p>
    <w:p w14:paraId="2E34AB95" w14:textId="4C4FF2B6" w:rsidR="001B40E2" w:rsidRPr="00DB428E" w:rsidRDefault="001B40E2" w:rsidP="000D63DD">
      <w:pPr>
        <w:pStyle w:val="BodyText"/>
        <w:numPr>
          <w:ilvl w:val="0"/>
          <w:numId w:val="30"/>
        </w:numPr>
        <w:spacing w:line="360" w:lineRule="auto"/>
        <w:ind w:left="709" w:right="72"/>
        <w:jc w:val="both"/>
      </w:pPr>
      <w:r w:rsidRPr="00DB428E">
        <w:t xml:space="preserve">In these cases, the bathymetry (site depth) and near-bed flowmetry depth in NewDepomod should use the average depth (or the most representative depth) of the seabed underneath the farm rather than the time-averaged deployment depth: </w:t>
      </w:r>
    </w:p>
    <w:p w14:paraId="61851378" w14:textId="77777777" w:rsidR="00790DF1" w:rsidRPr="00F94CCB" w:rsidRDefault="00790DF1" w:rsidP="005221D9">
      <w:pPr>
        <w:pStyle w:val="BodyText"/>
        <w:spacing w:line="360" w:lineRule="auto"/>
        <w:ind w:right="1070"/>
        <w:jc w:val="both"/>
        <w:rPr>
          <w:lang w:val="en-GB"/>
        </w:rPr>
      </w:pPr>
    </w:p>
    <w:p w14:paraId="4948BB3C" w14:textId="172B35FA" w:rsidR="00790DF1" w:rsidRPr="00F94CCB" w:rsidRDefault="00310487" w:rsidP="005221D9">
      <w:pPr>
        <w:pStyle w:val="BodyText"/>
        <w:numPr>
          <w:ilvl w:val="0"/>
          <w:numId w:val="30"/>
        </w:numPr>
        <w:spacing w:line="360" w:lineRule="auto"/>
        <w:ind w:left="709" w:right="72" w:hanging="436"/>
        <w:jc w:val="both"/>
        <w:rPr>
          <w:lang w:val="en-GB"/>
        </w:rPr>
      </w:pPr>
      <w:r>
        <w:rPr>
          <w:lang w:val="en-GB"/>
        </w:rPr>
        <w:t>Calibration:</w:t>
      </w:r>
      <w:r w:rsidRPr="00C55458">
        <w:rPr>
          <w:rFonts w:eastAsia="Arial" w:cs="Arial"/>
        </w:rPr>
        <w:t xml:space="preserve"> In</w:t>
      </w:r>
      <w:r w:rsidRPr="00C55458">
        <w:rPr>
          <w:rFonts w:eastAsia="Arial" w:cs="Arial"/>
          <w:color w:val="DCDDDE"/>
        </w:rPr>
        <w:t xml:space="preserve"> </w:t>
      </w:r>
      <w:r w:rsidRPr="00C55458">
        <w:rPr>
          <w:rFonts w:eastAsia="Arial" w:cs="Arial"/>
        </w:rPr>
        <w:t xml:space="preserve">most cases </w:t>
      </w:r>
      <w:r w:rsidRPr="26911FDE">
        <w:rPr>
          <w:rFonts w:eastAsia="Arial" w:cs="Arial"/>
        </w:rPr>
        <w:t xml:space="preserve">the model should be calibrated with </w:t>
      </w:r>
      <w:r w:rsidRPr="00C55458">
        <w:rPr>
          <w:rFonts w:eastAsia="Arial" w:cs="Arial"/>
        </w:rPr>
        <w:t xml:space="preserve">dye </w:t>
      </w:r>
      <w:r>
        <w:rPr>
          <w:rFonts w:eastAsia="Arial" w:cs="Arial"/>
        </w:rPr>
        <w:t xml:space="preserve">and/ </w:t>
      </w:r>
      <w:r w:rsidRPr="00C55458">
        <w:rPr>
          <w:rFonts w:eastAsia="Arial" w:cs="Arial"/>
        </w:rPr>
        <w:t>or drogue data</w:t>
      </w:r>
      <w:r w:rsidRPr="26911FDE">
        <w:rPr>
          <w:rFonts w:eastAsia="Arial" w:cs="Arial"/>
        </w:rPr>
        <w:t>.</w:t>
      </w:r>
      <w:r w:rsidRPr="005C2C93">
        <w:t xml:space="preserve"> </w:t>
      </w:r>
      <w:r>
        <w:rPr>
          <w:rFonts w:eastAsia="Arial" w:cs="Arial"/>
        </w:rPr>
        <w:t>SEPA</w:t>
      </w:r>
      <w:r w:rsidRPr="005C2C93">
        <w:rPr>
          <w:rFonts w:eastAsia="Arial" w:cs="Arial"/>
        </w:rPr>
        <w:t xml:space="preserve"> recommend</w:t>
      </w:r>
      <w:r>
        <w:rPr>
          <w:rFonts w:eastAsia="Arial" w:cs="Arial"/>
        </w:rPr>
        <w:t>s</w:t>
      </w:r>
      <w:r w:rsidRPr="005C2C93">
        <w:rPr>
          <w:rFonts w:eastAsia="Arial" w:cs="Arial"/>
        </w:rPr>
        <w:t xml:space="preserve"> that dye data are collected in such a way as to allow the comparison of a monitored dye patch with a modelled patch, alongside the calculation of a measure dispersion coefficient. Drogue data are particularly useful in assessing the accuracy of the modelled transport of waste over longer distances, particularly where this influences sensitive features.</w:t>
      </w:r>
    </w:p>
    <w:p w14:paraId="0643C212" w14:textId="77777777" w:rsidR="00790DF1" w:rsidRPr="00F94CCB" w:rsidRDefault="00790DF1" w:rsidP="005221D9">
      <w:pPr>
        <w:pStyle w:val="BodyText"/>
        <w:spacing w:line="360" w:lineRule="auto"/>
        <w:ind w:right="1070" w:hanging="645"/>
        <w:jc w:val="both"/>
        <w:rPr>
          <w:lang w:val="en-GB"/>
        </w:rPr>
      </w:pPr>
    </w:p>
    <w:p w14:paraId="7078D4C6" w14:textId="674D81C1" w:rsidR="00790DF1" w:rsidRPr="00F94CCB" w:rsidRDefault="000C4DF6" w:rsidP="005221D9">
      <w:pPr>
        <w:pStyle w:val="BodyText"/>
        <w:numPr>
          <w:ilvl w:val="0"/>
          <w:numId w:val="30"/>
        </w:numPr>
        <w:spacing w:line="360" w:lineRule="auto"/>
        <w:ind w:left="709" w:right="72" w:hanging="425"/>
        <w:jc w:val="both"/>
        <w:rPr>
          <w:lang w:val="en-GB"/>
        </w:rPr>
      </w:pPr>
      <w:r>
        <w:rPr>
          <w:lang w:val="en-GB"/>
        </w:rPr>
        <w:t xml:space="preserve">Bath </w:t>
      </w:r>
      <w:r w:rsidRPr="32C74732">
        <w:rPr>
          <w:rFonts w:cs="Arial"/>
        </w:rPr>
        <w:t>particle parameters should be consistent with those used in calibration runs.</w:t>
      </w:r>
    </w:p>
    <w:p w14:paraId="66879E86" w14:textId="77777777" w:rsidR="00790DF1" w:rsidRPr="00F94CCB" w:rsidRDefault="00790DF1" w:rsidP="005221D9">
      <w:pPr>
        <w:pStyle w:val="BodyText"/>
        <w:spacing w:line="360" w:lineRule="auto"/>
        <w:ind w:right="1070"/>
        <w:jc w:val="both"/>
        <w:rPr>
          <w:lang w:val="en-GB"/>
        </w:rPr>
      </w:pPr>
    </w:p>
    <w:p w14:paraId="7BD95869" w14:textId="4D1B4BC7" w:rsidR="00790DF1" w:rsidRPr="00F94CCB" w:rsidRDefault="00CB0DCC" w:rsidP="005221D9">
      <w:pPr>
        <w:pStyle w:val="BodyText"/>
        <w:numPr>
          <w:ilvl w:val="0"/>
          <w:numId w:val="28"/>
        </w:numPr>
        <w:spacing w:line="360" w:lineRule="auto"/>
        <w:ind w:left="709" w:right="72" w:hanging="425"/>
        <w:jc w:val="both"/>
        <w:rPr>
          <w:lang w:val="en-GB"/>
        </w:rPr>
      </w:pPr>
      <w:r>
        <w:rPr>
          <w:lang w:val="en-GB"/>
        </w:rPr>
        <w:t xml:space="preserve">Length </w:t>
      </w:r>
      <w:r w:rsidRPr="00C55458">
        <w:rPr>
          <w:rFonts w:cs="Arial"/>
        </w:rPr>
        <w:t xml:space="preserve">of model runs: The model should be run for each chemical applied for according to the EQSs specified in tables G-1 to G-3 following the final treatment plus an additional 24 </w:t>
      </w:r>
      <w:proofErr w:type="spellStart"/>
      <w:r w:rsidRPr="00C55458">
        <w:rPr>
          <w:rFonts w:cs="Arial"/>
        </w:rPr>
        <w:t>hrs</w:t>
      </w:r>
      <w:proofErr w:type="spellEnd"/>
      <w:r w:rsidRPr="00C55458">
        <w:rPr>
          <w:rFonts w:cs="Arial"/>
        </w:rPr>
        <w:t xml:space="preserve"> to account for concentration peaks. O</w:t>
      </w:r>
      <w:r w:rsidRPr="00C55458">
        <w:rPr>
          <w:rFonts w:cs="Arial"/>
          <w:color w:val="000000" w:themeColor="text1"/>
        </w:rPr>
        <w:t xml:space="preserve">utput is required </w:t>
      </w:r>
      <w:r w:rsidRPr="00C55458">
        <w:rPr>
          <w:rFonts w:cs="Arial"/>
        </w:rPr>
        <w:t xml:space="preserve">for the whole </w:t>
      </w:r>
      <w:proofErr w:type="gramStart"/>
      <w:r w:rsidRPr="00C55458">
        <w:rPr>
          <w:rFonts w:cs="Arial"/>
        </w:rPr>
        <w:t>time period</w:t>
      </w:r>
      <w:proofErr w:type="gramEnd"/>
      <w:r w:rsidRPr="00C55458">
        <w:rPr>
          <w:rFonts w:cs="Arial"/>
        </w:rPr>
        <w:t xml:space="preserve"> starting from the beginning of treatment.</w:t>
      </w:r>
    </w:p>
    <w:p w14:paraId="5C21BD43" w14:textId="77777777" w:rsidR="00790DF1" w:rsidRPr="00F94CCB" w:rsidRDefault="00790DF1" w:rsidP="005221D9">
      <w:pPr>
        <w:pStyle w:val="BodyText"/>
        <w:spacing w:line="360" w:lineRule="auto"/>
        <w:ind w:left="284" w:right="72"/>
        <w:jc w:val="both"/>
        <w:rPr>
          <w:lang w:val="en-GB"/>
        </w:rPr>
      </w:pPr>
    </w:p>
    <w:p w14:paraId="3F4DCB9A" w14:textId="43C44AB1" w:rsidR="00520F24" w:rsidRDefault="00520F24" w:rsidP="00520F24">
      <w:pPr>
        <w:pStyle w:val="BodyText"/>
        <w:numPr>
          <w:ilvl w:val="0"/>
          <w:numId w:val="28"/>
        </w:numPr>
        <w:spacing w:line="360" w:lineRule="auto"/>
        <w:ind w:left="709" w:right="72" w:hanging="425"/>
        <w:jc w:val="both"/>
      </w:pPr>
      <w:r>
        <w:rPr>
          <w:lang w:val="en-GB"/>
        </w:rPr>
        <w:t xml:space="preserve">Runs </w:t>
      </w:r>
      <w:r w:rsidRPr="00520F24">
        <w:t xml:space="preserve">should be undertaken during a period of Spring tides and a period of Neap tides, to ensure the most conservative area and concentration are captured. </w:t>
      </w:r>
    </w:p>
    <w:p w14:paraId="1A1270C0" w14:textId="77777777" w:rsidR="00EF3AAB" w:rsidRPr="00520F24" w:rsidRDefault="00EF3AAB" w:rsidP="00674DB0">
      <w:pPr>
        <w:pStyle w:val="BodyText"/>
        <w:spacing w:line="360" w:lineRule="auto"/>
        <w:ind w:left="0" w:right="72"/>
        <w:jc w:val="both"/>
      </w:pPr>
    </w:p>
    <w:p w14:paraId="15669CC4" w14:textId="151F200A" w:rsidR="00790DF1" w:rsidRPr="00F94CCB" w:rsidRDefault="00EF3AAB" w:rsidP="005221D9">
      <w:pPr>
        <w:pStyle w:val="BodyText"/>
        <w:numPr>
          <w:ilvl w:val="0"/>
          <w:numId w:val="28"/>
        </w:numPr>
        <w:spacing w:line="360" w:lineRule="auto"/>
        <w:ind w:left="709" w:right="72" w:hanging="425"/>
        <w:jc w:val="both"/>
        <w:rPr>
          <w:lang w:val="en-GB"/>
        </w:rPr>
      </w:pPr>
      <w:r>
        <w:rPr>
          <w:lang w:val="en-GB"/>
        </w:rPr>
        <w:t>Decay:</w:t>
      </w:r>
      <w:r w:rsidR="003B194A">
        <w:rPr>
          <w:lang w:val="en-GB"/>
        </w:rPr>
        <w:t xml:space="preserve"> </w:t>
      </w:r>
      <w:r w:rsidRPr="009B27FD">
        <w:rPr>
          <w:rFonts w:eastAsia="Times New Roman" w:cs="Arial"/>
          <w:lang w:eastAsia="en-GB"/>
        </w:rPr>
        <w:t>For Azamethiphos a decay rate of 8.6 days may be applied to the particles. Cypermethrin and Deltamethrin should be modelled without decay. (Nt. The decay rate for Azamethiphos has been updated to 5.6 days as of the October 2020 revision to DEFRA SPC guidance.)</w:t>
      </w:r>
    </w:p>
    <w:p w14:paraId="1C98D47C" w14:textId="77777777" w:rsidR="00790DF1" w:rsidRPr="00F94CCB" w:rsidRDefault="00790DF1" w:rsidP="005221D9">
      <w:pPr>
        <w:pStyle w:val="BodyText"/>
        <w:spacing w:line="360" w:lineRule="auto"/>
        <w:ind w:right="1070"/>
        <w:jc w:val="both"/>
        <w:rPr>
          <w:lang w:val="en-GB"/>
        </w:rPr>
      </w:pPr>
    </w:p>
    <w:p w14:paraId="2E1C6540" w14:textId="6A31350A" w:rsidR="00790DF1" w:rsidRPr="00F94CCB" w:rsidRDefault="003B194A" w:rsidP="005221D9">
      <w:pPr>
        <w:pStyle w:val="BodyText"/>
        <w:numPr>
          <w:ilvl w:val="0"/>
          <w:numId w:val="28"/>
        </w:numPr>
        <w:spacing w:line="360" w:lineRule="auto"/>
        <w:ind w:left="709" w:right="1070" w:hanging="425"/>
        <w:jc w:val="both"/>
        <w:rPr>
          <w:lang w:val="en-GB"/>
        </w:rPr>
      </w:pPr>
      <w:r>
        <w:rPr>
          <w:lang w:val="en-GB"/>
        </w:rPr>
        <w:lastRenderedPageBreak/>
        <w:t xml:space="preserve">Bath </w:t>
      </w:r>
      <w:r w:rsidRPr="00BD1C76">
        <w:rPr>
          <w:rFonts w:cs="Arial"/>
        </w:rPr>
        <w:t>particles in the top 3m of the water column (or consistent with net depths at treatment, if shallower), should be considered in the output.</w:t>
      </w:r>
    </w:p>
    <w:p w14:paraId="126517AD" w14:textId="77777777" w:rsidR="00790DF1" w:rsidRPr="00F94CCB" w:rsidRDefault="00790DF1" w:rsidP="005221D9">
      <w:pPr>
        <w:pStyle w:val="BodyText"/>
        <w:spacing w:line="360" w:lineRule="auto"/>
        <w:ind w:right="1070"/>
        <w:jc w:val="both"/>
        <w:rPr>
          <w:lang w:val="en-GB"/>
        </w:rPr>
      </w:pPr>
    </w:p>
    <w:p w14:paraId="4B4A1001" w14:textId="58D2720B" w:rsidR="00790DF1" w:rsidRPr="006B63F1" w:rsidRDefault="00C96563" w:rsidP="005221D9">
      <w:pPr>
        <w:pStyle w:val="BodyText"/>
        <w:numPr>
          <w:ilvl w:val="0"/>
          <w:numId w:val="32"/>
        </w:numPr>
        <w:spacing w:line="360" w:lineRule="auto"/>
        <w:ind w:left="709" w:right="72" w:hanging="425"/>
        <w:jc w:val="both"/>
        <w:rPr>
          <w:rStyle w:val="Hyperlink"/>
          <w:color w:val="000000"/>
          <w:u w:val="none"/>
          <w:lang w:val="en-GB"/>
        </w:rPr>
      </w:pPr>
      <w:r>
        <w:rPr>
          <w:lang w:val="en-GB"/>
        </w:rPr>
        <w:t xml:space="preserve">To </w:t>
      </w:r>
      <w:r w:rsidRPr="007A4101">
        <w:rPr>
          <w:rFonts w:cs="Arial"/>
        </w:rPr>
        <w:t xml:space="preserve">assess </w:t>
      </w:r>
      <w:r>
        <w:rPr>
          <w:rFonts w:cs="Arial"/>
        </w:rPr>
        <w:t>compliance</w:t>
      </w:r>
      <w:r w:rsidRPr="007A4101">
        <w:rPr>
          <w:rFonts w:cs="Arial"/>
        </w:rPr>
        <w:t xml:space="preserve"> </w:t>
      </w:r>
      <w:r>
        <w:rPr>
          <w:rFonts w:cs="Arial"/>
        </w:rPr>
        <w:t xml:space="preserve">for </w:t>
      </w:r>
      <w:r w:rsidRPr="007A4101">
        <w:rPr>
          <w:rFonts w:cs="Arial"/>
        </w:rPr>
        <w:t>Azamethiphos</w:t>
      </w:r>
      <w:r>
        <w:rPr>
          <w:rFonts w:cs="Arial"/>
        </w:rPr>
        <w:t xml:space="preserve"> after 3hrs</w:t>
      </w:r>
      <w:r w:rsidRPr="007A4101">
        <w:rPr>
          <w:rFonts w:cs="Arial"/>
        </w:rPr>
        <w:t xml:space="preserve">, a single release of the 3hr mass should be modelled. A realistic mass should be used, but a passing mass from the short term </w:t>
      </w:r>
      <w:proofErr w:type="spellStart"/>
      <w:r w:rsidRPr="007A4101">
        <w:rPr>
          <w:rFonts w:cs="Arial"/>
        </w:rPr>
        <w:t>BathAuto</w:t>
      </w:r>
      <w:proofErr w:type="spellEnd"/>
      <w:r w:rsidRPr="007A4101">
        <w:rPr>
          <w:rFonts w:cs="Arial"/>
        </w:rPr>
        <w:t xml:space="preserve"> model can be used as a guide to obtain a likely treatment mass, which can be supported by conditions at the site. </w:t>
      </w:r>
      <w:r>
        <w:rPr>
          <w:rFonts w:cs="Arial"/>
        </w:rPr>
        <w:t>A</w:t>
      </w:r>
      <w:r w:rsidRPr="007A4101">
        <w:rPr>
          <w:rFonts w:cs="Arial"/>
        </w:rPr>
        <w:t xml:space="preserve"> plot showing the area above the 250ng/l will be required. Lines should be added to demonstrate the time 3hrs after the first treatment, and the allowed mixing zone area established using </w:t>
      </w:r>
      <w:proofErr w:type="spellStart"/>
      <w:r w:rsidRPr="007A4101">
        <w:rPr>
          <w:rFonts w:cs="Arial"/>
        </w:rPr>
        <w:t>BathAuto</w:t>
      </w:r>
      <w:proofErr w:type="spellEnd"/>
      <w:r w:rsidRPr="007A4101">
        <w:rPr>
          <w:rFonts w:cs="Arial"/>
        </w:rPr>
        <w:t xml:space="preserve">. The </w:t>
      </w:r>
      <w:proofErr w:type="spellStart"/>
      <w:r w:rsidRPr="007A4101">
        <w:rPr>
          <w:rFonts w:cs="Arial"/>
        </w:rPr>
        <w:t>BathAuto</w:t>
      </w:r>
      <w:proofErr w:type="spellEnd"/>
      <w:r w:rsidRPr="007A4101">
        <w:rPr>
          <w:rFonts w:cs="Arial"/>
        </w:rPr>
        <w:t xml:space="preserve"> mixing zone ellipse is calculated from the mean surface speed, see Annex-G:</w:t>
      </w:r>
      <w:r>
        <w:rPr>
          <w:rFonts w:cs="Arial"/>
        </w:rPr>
        <w:t xml:space="preserve"> </w:t>
      </w:r>
      <w:hyperlink r:id="rId13" w:history="1">
        <w:r w:rsidR="00B63F2C" w:rsidRPr="000E16EE">
          <w:rPr>
            <w:rStyle w:val="Hyperlink"/>
            <w:rFonts w:cs="Arial"/>
          </w:rPr>
          <w:t>https://www.sepa.org.uk/media/113498/fish-farm-manual-annex-g.pdf</w:t>
        </w:r>
      </w:hyperlink>
    </w:p>
    <w:p w14:paraId="3CEF99C1" w14:textId="77777777" w:rsidR="009A6CA3" w:rsidRPr="006B63F1" w:rsidRDefault="009A6CA3" w:rsidP="006B63F1">
      <w:pPr>
        <w:pStyle w:val="BodyText"/>
        <w:spacing w:line="360" w:lineRule="auto"/>
        <w:ind w:left="709" w:right="72"/>
        <w:jc w:val="both"/>
        <w:rPr>
          <w:rStyle w:val="Hyperlink"/>
          <w:color w:val="000000"/>
          <w:u w:val="none"/>
          <w:lang w:val="en-GB"/>
        </w:rPr>
      </w:pPr>
    </w:p>
    <w:p w14:paraId="407023C9" w14:textId="6E9CB517" w:rsidR="00B63F2C" w:rsidRPr="006B63F1" w:rsidRDefault="009A6CA3" w:rsidP="005221D9">
      <w:pPr>
        <w:pStyle w:val="BodyText"/>
        <w:numPr>
          <w:ilvl w:val="0"/>
          <w:numId w:val="32"/>
        </w:numPr>
        <w:spacing w:line="360" w:lineRule="auto"/>
        <w:ind w:left="709" w:right="72" w:hanging="425"/>
        <w:jc w:val="both"/>
        <w:rPr>
          <w:lang w:val="en-GB"/>
        </w:rPr>
      </w:pPr>
      <w:r>
        <w:rPr>
          <w:lang w:val="en-GB"/>
        </w:rPr>
        <w:t xml:space="preserve">To </w:t>
      </w:r>
      <w:r w:rsidRPr="00960DA8">
        <w:rPr>
          <w:rFonts w:eastAsia="Times New Roman" w:cs="Arial"/>
        </w:rPr>
        <w:t xml:space="preserve">assess the long-term risks from Azamethiphos, a realistic treatment regime should be modelled. </w:t>
      </w:r>
      <w:r>
        <w:rPr>
          <w:rFonts w:eastAsia="Times New Roman" w:cs="Arial"/>
        </w:rPr>
        <w:t>A</w:t>
      </w:r>
      <w:r w:rsidRPr="00960DA8">
        <w:rPr>
          <w:rFonts w:eastAsia="Times New Roman" w:cs="Arial"/>
        </w:rPr>
        <w:t xml:space="preserve"> plot showing the area above 40ng/l will be required. Lines should be added to demonstrate the 72hrs after final treatment and the allowed mixing zone area of 0.5km</w:t>
      </w:r>
      <w:r w:rsidRPr="00960DA8">
        <w:rPr>
          <w:rFonts w:eastAsia="Times New Roman" w:cs="Arial"/>
          <w:vertAlign w:val="superscript"/>
        </w:rPr>
        <w:t>2</w:t>
      </w:r>
      <w:r w:rsidRPr="00960DA8">
        <w:rPr>
          <w:rFonts w:eastAsia="Times New Roman" w:cs="Arial"/>
        </w:rPr>
        <w:t>.</w:t>
      </w:r>
    </w:p>
    <w:p w14:paraId="7714824C" w14:textId="77777777" w:rsidR="009A6CA3" w:rsidRDefault="009A6CA3" w:rsidP="006B63F1">
      <w:pPr>
        <w:pStyle w:val="ListParagraph"/>
      </w:pPr>
    </w:p>
    <w:p w14:paraId="0CDC361C" w14:textId="1E35832B" w:rsidR="009A6CA3" w:rsidRPr="006B63F1" w:rsidRDefault="00664997" w:rsidP="005221D9">
      <w:pPr>
        <w:pStyle w:val="BodyText"/>
        <w:numPr>
          <w:ilvl w:val="0"/>
          <w:numId w:val="32"/>
        </w:numPr>
        <w:spacing w:line="360" w:lineRule="auto"/>
        <w:ind w:left="709" w:right="72" w:hanging="425"/>
        <w:jc w:val="both"/>
        <w:rPr>
          <w:rStyle w:val="Hyperlink"/>
          <w:color w:val="000000"/>
          <w:u w:val="none"/>
          <w:lang w:val="en-GB"/>
        </w:rPr>
      </w:pPr>
      <w:r>
        <w:rPr>
          <w:lang w:val="en-GB"/>
        </w:rPr>
        <w:t xml:space="preserve">To </w:t>
      </w:r>
      <w:r w:rsidRPr="00B3589B">
        <w:rPr>
          <w:rFonts w:cs="Arial"/>
        </w:rPr>
        <w:t xml:space="preserve">assess compliance for Cypermethrin and Deltamethrin after 6hrs, a single release of the </w:t>
      </w:r>
      <w:r>
        <w:rPr>
          <w:rFonts w:cs="Arial"/>
        </w:rPr>
        <w:t>6</w:t>
      </w:r>
      <w:r w:rsidRPr="00B3589B">
        <w:rPr>
          <w:rFonts w:cs="Arial"/>
        </w:rPr>
        <w:t xml:space="preserve">hr mass should be modelled. A realistic mass should be used, but a passing mass from the short term </w:t>
      </w:r>
      <w:proofErr w:type="spellStart"/>
      <w:r w:rsidRPr="00B3589B">
        <w:rPr>
          <w:rFonts w:cs="Arial"/>
        </w:rPr>
        <w:t>BathAuto</w:t>
      </w:r>
      <w:proofErr w:type="spellEnd"/>
      <w:r w:rsidRPr="00B3589B">
        <w:rPr>
          <w:rFonts w:cs="Arial"/>
        </w:rPr>
        <w:t xml:space="preserve"> model can be used as a guide to obtain a likely treatment mass, which can be supported by conditions at the site. A plot showing the area above 16ng/l for Cypermethrin and 6ng/l for Deltamethrin will be required. Lines should be added to demonstrate the time 6hrs after the first treatment, and the allowed mixing zone area established using </w:t>
      </w:r>
      <w:proofErr w:type="spellStart"/>
      <w:r w:rsidRPr="00B3589B">
        <w:rPr>
          <w:rFonts w:cs="Arial"/>
        </w:rPr>
        <w:t>BathAuto</w:t>
      </w:r>
      <w:proofErr w:type="spellEnd"/>
      <w:r w:rsidRPr="00B3589B">
        <w:rPr>
          <w:rFonts w:cs="Arial"/>
        </w:rPr>
        <w:t xml:space="preserve">. The </w:t>
      </w:r>
      <w:proofErr w:type="spellStart"/>
      <w:r w:rsidRPr="00B3589B">
        <w:rPr>
          <w:rFonts w:cs="Arial"/>
        </w:rPr>
        <w:t>BathAuto</w:t>
      </w:r>
      <w:proofErr w:type="spellEnd"/>
      <w:r w:rsidRPr="00B3589B">
        <w:rPr>
          <w:rFonts w:cs="Arial"/>
        </w:rPr>
        <w:t xml:space="preserve"> mixing zone ellipse is calculated from the mean surface </w:t>
      </w:r>
      <w:r w:rsidRPr="000E0A46">
        <w:rPr>
          <w:rFonts w:cs="Arial"/>
        </w:rPr>
        <w:t>speed</w:t>
      </w:r>
      <w:r w:rsidRPr="00960DA8">
        <w:rPr>
          <w:rFonts w:cs="Arial"/>
        </w:rPr>
        <w:t>, see Annex-G:</w:t>
      </w:r>
      <w:r>
        <w:rPr>
          <w:rFonts w:cs="Arial"/>
        </w:rPr>
        <w:t xml:space="preserve"> </w:t>
      </w:r>
      <w:hyperlink r:id="rId14" w:history="1">
        <w:r w:rsidR="0020639D" w:rsidRPr="00B3589B">
          <w:rPr>
            <w:rStyle w:val="Hyperlink"/>
            <w:rFonts w:cs="Arial"/>
          </w:rPr>
          <w:t>https://www.sepa.org.uk/media/113498/fish-farm-manual-annex-g.pdf</w:t>
        </w:r>
      </w:hyperlink>
    </w:p>
    <w:p w14:paraId="4234BA9D" w14:textId="77777777" w:rsidR="0020639D" w:rsidRDefault="0020639D" w:rsidP="006B63F1">
      <w:pPr>
        <w:pStyle w:val="ListParagraph"/>
      </w:pPr>
    </w:p>
    <w:p w14:paraId="05F5CFE2" w14:textId="0F6B4A5A" w:rsidR="0020639D" w:rsidRDefault="00170C82" w:rsidP="005221D9">
      <w:pPr>
        <w:pStyle w:val="BodyText"/>
        <w:numPr>
          <w:ilvl w:val="0"/>
          <w:numId w:val="32"/>
        </w:numPr>
        <w:spacing w:line="360" w:lineRule="auto"/>
        <w:ind w:left="709" w:right="72" w:hanging="425"/>
        <w:jc w:val="both"/>
        <w:rPr>
          <w:lang w:val="en-GB"/>
        </w:rPr>
      </w:pPr>
      <w:r>
        <w:rPr>
          <w:lang w:val="en-GB"/>
        </w:rPr>
        <w:t xml:space="preserve">Output should include: </w:t>
      </w:r>
    </w:p>
    <w:p w14:paraId="5C4882A8" w14:textId="77777777" w:rsidR="00170C82" w:rsidRDefault="00170C82" w:rsidP="006B63F1">
      <w:pPr>
        <w:pStyle w:val="ListParagraph"/>
      </w:pPr>
    </w:p>
    <w:p w14:paraId="2E8B4CA7" w14:textId="337F349F" w:rsidR="00A4336A" w:rsidRDefault="00FE1480" w:rsidP="007F46FF">
      <w:pPr>
        <w:pStyle w:val="BodyText"/>
        <w:numPr>
          <w:ilvl w:val="1"/>
          <w:numId w:val="32"/>
        </w:numPr>
        <w:spacing w:line="360" w:lineRule="auto"/>
        <w:ind w:left="1418" w:right="72" w:hanging="284"/>
        <w:jc w:val="both"/>
        <w:rPr>
          <w:lang w:val="en-GB"/>
        </w:rPr>
      </w:pPr>
      <w:r>
        <w:rPr>
          <w:lang w:val="en-GB"/>
        </w:rPr>
        <w:t>Spatial p</w:t>
      </w:r>
      <w:r w:rsidR="00A4336A" w:rsidRPr="00A4336A">
        <w:rPr>
          <w:lang w:val="en-GB"/>
        </w:rPr>
        <w:t xml:space="preserve">lots </w:t>
      </w:r>
      <w:r w:rsidR="007B7980">
        <w:rPr>
          <w:lang w:val="en-GB"/>
        </w:rPr>
        <w:t xml:space="preserve">at </w:t>
      </w:r>
      <w:r w:rsidR="00A4336A" w:rsidRPr="00A4336A">
        <w:rPr>
          <w:lang w:val="en-GB"/>
        </w:rPr>
        <w:t>each of the EQS times</w:t>
      </w:r>
      <w:r w:rsidR="003C504F">
        <w:rPr>
          <w:lang w:val="en-GB"/>
        </w:rPr>
        <w:t xml:space="preserve"> (see tables G-1 to G</w:t>
      </w:r>
      <w:r w:rsidR="007F46FF">
        <w:rPr>
          <w:lang w:val="en-GB"/>
        </w:rPr>
        <w:t>-</w:t>
      </w:r>
      <w:r w:rsidR="003C504F">
        <w:rPr>
          <w:lang w:val="en-GB"/>
        </w:rPr>
        <w:t>3</w:t>
      </w:r>
      <w:r w:rsidR="007F46FF">
        <w:rPr>
          <w:lang w:val="en-GB"/>
        </w:rPr>
        <w:t>)</w:t>
      </w:r>
      <w:r w:rsidR="00A4336A" w:rsidRPr="00A4336A">
        <w:rPr>
          <w:lang w:val="en-GB"/>
        </w:rPr>
        <w:t xml:space="preserve"> </w:t>
      </w:r>
      <w:r w:rsidR="00B56DCF">
        <w:rPr>
          <w:lang w:val="en-GB"/>
        </w:rPr>
        <w:t xml:space="preserve">and </w:t>
      </w:r>
      <w:r w:rsidR="00B56DCF" w:rsidRPr="00A4336A">
        <w:rPr>
          <w:lang w:val="en-GB"/>
        </w:rPr>
        <w:t xml:space="preserve">at </w:t>
      </w:r>
      <w:r w:rsidR="00B56DCF">
        <w:rPr>
          <w:lang w:val="en-GB"/>
        </w:rPr>
        <w:t>various time</w:t>
      </w:r>
      <w:r w:rsidR="002861A9">
        <w:rPr>
          <w:lang w:val="en-GB"/>
        </w:rPr>
        <w:t xml:space="preserve"> </w:t>
      </w:r>
      <w:r w:rsidR="00B56DCF">
        <w:rPr>
          <w:lang w:val="en-GB"/>
        </w:rPr>
        <w:t xml:space="preserve">steps </w:t>
      </w:r>
      <w:r w:rsidR="008E3343">
        <w:rPr>
          <w:lang w:val="en-GB"/>
        </w:rPr>
        <w:t xml:space="preserve">in between </w:t>
      </w:r>
      <w:r w:rsidR="00A4336A" w:rsidRPr="00A4336A">
        <w:rPr>
          <w:lang w:val="en-GB"/>
        </w:rPr>
        <w:t xml:space="preserve">to demonstrate extent, </w:t>
      </w:r>
      <w:proofErr w:type="gramStart"/>
      <w:r w:rsidR="00A4336A" w:rsidRPr="00A4336A">
        <w:rPr>
          <w:lang w:val="en-GB"/>
        </w:rPr>
        <w:t>concentrations</w:t>
      </w:r>
      <w:proofErr w:type="gramEnd"/>
      <w:r w:rsidR="00A4336A" w:rsidRPr="00A4336A">
        <w:rPr>
          <w:lang w:val="en-GB"/>
        </w:rPr>
        <w:t xml:space="preserve"> and interactions between plumes of the assessed farm and other modelled farms (if identified as required).</w:t>
      </w:r>
    </w:p>
    <w:p w14:paraId="31087E62" w14:textId="77777777" w:rsidR="00A4336A" w:rsidRPr="00A4336A" w:rsidRDefault="00A4336A" w:rsidP="006B63F1">
      <w:pPr>
        <w:pStyle w:val="BodyText"/>
        <w:numPr>
          <w:ilvl w:val="1"/>
          <w:numId w:val="32"/>
        </w:numPr>
        <w:spacing w:line="360" w:lineRule="auto"/>
        <w:ind w:left="1418" w:right="74" w:hanging="284"/>
        <w:jc w:val="both"/>
        <w:rPr>
          <w:lang w:val="en-GB"/>
        </w:rPr>
      </w:pPr>
      <w:r w:rsidRPr="00A4336A">
        <w:rPr>
          <w:lang w:val="en-GB"/>
        </w:rPr>
        <w:t xml:space="preserve">Time series of maximum concentrations of Azamethiphos for the entire run period. </w:t>
      </w:r>
    </w:p>
    <w:p w14:paraId="2DE535AB" w14:textId="77777777" w:rsidR="00A4336A" w:rsidRPr="00A4336A" w:rsidRDefault="00A4336A" w:rsidP="006B63F1">
      <w:pPr>
        <w:pStyle w:val="BodyText"/>
        <w:numPr>
          <w:ilvl w:val="1"/>
          <w:numId w:val="32"/>
        </w:numPr>
        <w:tabs>
          <w:tab w:val="left" w:pos="1418"/>
        </w:tabs>
        <w:spacing w:line="360" w:lineRule="auto"/>
        <w:ind w:left="1418" w:right="72" w:hanging="284"/>
        <w:jc w:val="both"/>
        <w:rPr>
          <w:lang w:val="en-GB"/>
        </w:rPr>
      </w:pPr>
      <w:r w:rsidRPr="00A4336A">
        <w:rPr>
          <w:lang w:val="en-GB"/>
        </w:rPr>
        <w:t xml:space="preserve">Time series of areal extent at each of the MAC/ EQS concentration contours: </w:t>
      </w:r>
    </w:p>
    <w:p w14:paraId="29E9C917" w14:textId="77777777" w:rsidR="002B5D3F" w:rsidRPr="002B5D3F" w:rsidRDefault="002B5D3F" w:rsidP="007F46FF">
      <w:pPr>
        <w:pStyle w:val="BodyText"/>
        <w:numPr>
          <w:ilvl w:val="2"/>
          <w:numId w:val="32"/>
        </w:numPr>
        <w:spacing w:line="360" w:lineRule="auto"/>
        <w:ind w:right="72"/>
        <w:jc w:val="both"/>
        <w:rPr>
          <w:lang w:val="en-GB"/>
        </w:rPr>
      </w:pPr>
      <w:r w:rsidRPr="002B5D3F">
        <w:rPr>
          <w:lang w:val="en-GB"/>
        </w:rPr>
        <w:t xml:space="preserve">3hr Azamethiphos EQS: area of Azamethiphos concentration &gt;250ng/l over time for the entire run period not bigger than the mixing zone ellipse area calculated in </w:t>
      </w:r>
      <w:proofErr w:type="spellStart"/>
      <w:r w:rsidRPr="002B5D3F">
        <w:rPr>
          <w:lang w:val="en-GB"/>
        </w:rPr>
        <w:t>BathAuto</w:t>
      </w:r>
      <w:proofErr w:type="spellEnd"/>
      <w:r w:rsidRPr="002B5D3F">
        <w:rPr>
          <w:lang w:val="en-GB"/>
        </w:rPr>
        <w:t>.</w:t>
      </w:r>
    </w:p>
    <w:p w14:paraId="08D444C3" w14:textId="77777777" w:rsidR="002B5D3F" w:rsidRPr="002B5D3F" w:rsidRDefault="002B5D3F" w:rsidP="002B5D3F">
      <w:pPr>
        <w:pStyle w:val="BodyText"/>
        <w:numPr>
          <w:ilvl w:val="2"/>
          <w:numId w:val="32"/>
        </w:numPr>
        <w:spacing w:line="360" w:lineRule="auto"/>
        <w:ind w:right="72"/>
        <w:jc w:val="both"/>
        <w:rPr>
          <w:lang w:val="en-GB"/>
        </w:rPr>
      </w:pPr>
      <w:r w:rsidRPr="002B5D3F">
        <w:rPr>
          <w:lang w:val="en-GB"/>
        </w:rPr>
        <w:t xml:space="preserve">72hr Azamethiphos EQS: area of Azamethiphos concentration &gt;40 ng/l </w:t>
      </w:r>
      <w:r w:rsidRPr="002B5D3F">
        <w:rPr>
          <w:lang w:val="en-GB"/>
        </w:rPr>
        <w:lastRenderedPageBreak/>
        <w:t>over time for entire run period not bigger than 0.5km2.</w:t>
      </w:r>
    </w:p>
    <w:p w14:paraId="525E924E" w14:textId="77777777" w:rsidR="002B5D3F" w:rsidRPr="002B5D3F" w:rsidRDefault="002B5D3F" w:rsidP="002B5D3F">
      <w:pPr>
        <w:pStyle w:val="BodyText"/>
        <w:numPr>
          <w:ilvl w:val="2"/>
          <w:numId w:val="32"/>
        </w:numPr>
        <w:spacing w:line="360" w:lineRule="auto"/>
        <w:ind w:right="72"/>
        <w:jc w:val="both"/>
        <w:rPr>
          <w:lang w:val="en-GB"/>
        </w:rPr>
      </w:pPr>
      <w:r w:rsidRPr="002B5D3F">
        <w:rPr>
          <w:lang w:val="en-GB"/>
        </w:rPr>
        <w:t xml:space="preserve">6hr Cypermethrin EQS: area of Cypermethrin concentration &gt;16ng/l over time not bigger than the mixing zone ellipse area calculated in </w:t>
      </w:r>
      <w:proofErr w:type="spellStart"/>
      <w:r w:rsidRPr="002B5D3F">
        <w:rPr>
          <w:lang w:val="en-GB"/>
        </w:rPr>
        <w:t>BathAuto</w:t>
      </w:r>
      <w:proofErr w:type="spellEnd"/>
      <w:r w:rsidRPr="002B5D3F">
        <w:rPr>
          <w:lang w:val="en-GB"/>
        </w:rPr>
        <w:t>.</w:t>
      </w:r>
    </w:p>
    <w:p w14:paraId="2210097B" w14:textId="00928DB5" w:rsidR="00170C82" w:rsidRDefault="002B5D3F" w:rsidP="002B5D3F">
      <w:pPr>
        <w:pStyle w:val="BodyText"/>
        <w:numPr>
          <w:ilvl w:val="2"/>
          <w:numId w:val="32"/>
        </w:numPr>
        <w:spacing w:line="360" w:lineRule="auto"/>
        <w:ind w:right="72"/>
        <w:jc w:val="both"/>
        <w:rPr>
          <w:lang w:val="en-GB"/>
        </w:rPr>
      </w:pPr>
      <w:r w:rsidRPr="002B5D3F">
        <w:rPr>
          <w:lang w:val="en-GB"/>
        </w:rPr>
        <w:t xml:space="preserve">6hr Deltamethrin EQS: concentration &gt; 6ng/l over time not bigger than the mixing zone ellipse area calculated in </w:t>
      </w:r>
      <w:proofErr w:type="spellStart"/>
      <w:r w:rsidRPr="002B5D3F">
        <w:rPr>
          <w:lang w:val="en-GB"/>
        </w:rPr>
        <w:t>BathAuto</w:t>
      </w:r>
      <w:proofErr w:type="spellEnd"/>
      <w:r w:rsidR="00626403">
        <w:rPr>
          <w:lang w:val="en-GB"/>
        </w:rPr>
        <w:t>.</w:t>
      </w:r>
    </w:p>
    <w:p w14:paraId="11531AEB" w14:textId="2B91E8B1" w:rsidR="00626403" w:rsidRPr="00F94CCB" w:rsidRDefault="00626403" w:rsidP="008939B1">
      <w:pPr>
        <w:pStyle w:val="BodyText"/>
        <w:spacing w:line="360" w:lineRule="auto"/>
        <w:ind w:left="1418" w:right="72"/>
        <w:jc w:val="both"/>
        <w:rPr>
          <w:lang w:val="en-GB"/>
        </w:rPr>
      </w:pPr>
      <w:r w:rsidRPr="006B63F1">
        <w:rPr>
          <w:u w:val="single"/>
          <w:lang w:val="en-GB"/>
        </w:rPr>
        <w:t>Note</w:t>
      </w:r>
      <w:r>
        <w:rPr>
          <w:lang w:val="en-GB"/>
        </w:rPr>
        <w:t xml:space="preserve">: the size of the </w:t>
      </w:r>
      <w:r w:rsidR="00D11C3A" w:rsidRPr="004C7E63">
        <w:rPr>
          <w:rFonts w:eastAsia="Arial" w:cs="Arial"/>
        </w:rPr>
        <w:t>mixing zone ellipse area for Azamethiphos after 3hrs differs from the size of the mixing zone ellipse area for</w:t>
      </w:r>
      <w:r w:rsidR="003D72F4">
        <w:rPr>
          <w:rFonts w:eastAsia="Arial" w:cs="Arial"/>
        </w:rPr>
        <w:t xml:space="preserve"> </w:t>
      </w:r>
      <w:r w:rsidR="003D72F4" w:rsidRPr="004C7E63">
        <w:rPr>
          <w:rFonts w:eastAsia="Arial" w:cs="Arial"/>
        </w:rPr>
        <w:t xml:space="preserve">Cypermethrin and Deltamethrin after 6 </w:t>
      </w:r>
      <w:proofErr w:type="spellStart"/>
      <w:r w:rsidR="003D72F4" w:rsidRPr="004C7E63">
        <w:rPr>
          <w:rFonts w:eastAsia="Arial" w:cs="Arial"/>
        </w:rPr>
        <w:t>hrs</w:t>
      </w:r>
      <w:proofErr w:type="spellEnd"/>
      <w:r w:rsidR="003D72F4" w:rsidRPr="004C7E63">
        <w:rPr>
          <w:rFonts w:eastAsia="Arial" w:cs="Arial"/>
        </w:rPr>
        <w:t xml:space="preserve">, as the area is time dependent.  </w:t>
      </w:r>
    </w:p>
    <w:p w14:paraId="55F4BB6D" w14:textId="50DF2C73" w:rsidR="005221D9" w:rsidRDefault="005221D9">
      <w:pPr>
        <w:overflowPunct/>
        <w:autoSpaceDE/>
        <w:autoSpaceDN/>
        <w:adjustRightInd/>
        <w:textAlignment w:val="auto"/>
        <w:rPr>
          <w:rFonts w:eastAsiaTheme="majorEastAsia" w:cstheme="majorBidi"/>
          <w:b/>
          <w:color w:val="00526F"/>
          <w:sz w:val="32"/>
          <w:szCs w:val="32"/>
        </w:rPr>
      </w:pPr>
      <w:r>
        <w:br w:type="page"/>
      </w:r>
    </w:p>
    <w:p w14:paraId="29B5DBC9" w14:textId="7DC841EF" w:rsidR="006B1FC4" w:rsidRDefault="00947733" w:rsidP="006B1FC4">
      <w:pPr>
        <w:pStyle w:val="Heading2"/>
        <w:rPr>
          <w:rFonts w:ascii="Arial" w:hAnsi="Arial" w:cs="Arial"/>
          <w:sz w:val="28"/>
          <w:szCs w:val="28"/>
        </w:rPr>
      </w:pPr>
      <w:r>
        <w:rPr>
          <w:rFonts w:ascii="Arial" w:hAnsi="Arial" w:cs="Arial"/>
          <w:sz w:val="28"/>
          <w:szCs w:val="28"/>
        </w:rPr>
        <w:lastRenderedPageBreak/>
        <w:t xml:space="preserve">When </w:t>
      </w:r>
      <w:r w:rsidRPr="00947733">
        <w:rPr>
          <w:rFonts w:ascii="Arial" w:hAnsi="Arial" w:cs="Arial"/>
          <w:sz w:val="28"/>
          <w:szCs w:val="28"/>
        </w:rPr>
        <w:t>testing for compliance please follow the principles and EQS/ MAC values used in the previous Bath Auto modelling spreadsheet:</w:t>
      </w:r>
    </w:p>
    <w:p w14:paraId="03743FFA" w14:textId="77777777" w:rsidR="005E7754" w:rsidRPr="008939B1" w:rsidRDefault="005E7754" w:rsidP="00981F1A"/>
    <w:p w14:paraId="29140AFD" w14:textId="044FE1E2" w:rsidR="006B1FC4" w:rsidRDefault="006B1FC4" w:rsidP="006B1FC4">
      <w:pPr>
        <w:pStyle w:val="CaptionA"/>
        <w:rPr>
          <w:sz w:val="20"/>
          <w:szCs w:val="20"/>
          <w:lang w:val="en-GB"/>
        </w:rPr>
      </w:pPr>
    </w:p>
    <w:p w14:paraId="034CE779" w14:textId="77777777" w:rsidR="00A96E5A" w:rsidRPr="001D4D22" w:rsidRDefault="00A96E5A" w:rsidP="008939B1">
      <w:pPr>
        <w:spacing w:line="360" w:lineRule="auto"/>
        <w:rPr>
          <w:rFonts w:eastAsia="Arial" w:cs="Arial"/>
          <w:color w:val="000000"/>
        </w:rPr>
      </w:pPr>
      <w:r w:rsidRPr="001D4D22">
        <w:rPr>
          <w:rFonts w:eastAsia="Arial" w:cs="Arial"/>
          <w:b/>
          <w:bCs/>
        </w:rPr>
        <w:t>Table G-1 Standards for Azamethiphos</w:t>
      </w:r>
    </w:p>
    <w:tbl>
      <w:tblPr>
        <w:tblW w:w="0" w:type="auto"/>
        <w:tblInd w:w="40" w:type="dxa"/>
        <w:tblLayout w:type="fixed"/>
        <w:tblLook w:val="0000" w:firstRow="0" w:lastRow="0" w:firstColumn="0" w:lastColumn="0" w:noHBand="0" w:noVBand="0"/>
      </w:tblPr>
      <w:tblGrid>
        <w:gridCol w:w="4949"/>
        <w:gridCol w:w="1874"/>
        <w:gridCol w:w="1932"/>
      </w:tblGrid>
      <w:tr w:rsidR="00A96E5A" w:rsidRPr="001D4D22" w14:paraId="1EB29752" w14:textId="77777777" w:rsidTr="001432E7">
        <w:trPr>
          <w:trHeight w:val="150"/>
        </w:trPr>
        <w:tc>
          <w:tcPr>
            <w:tcW w:w="4949" w:type="dxa"/>
            <w:tcBorders>
              <w:top w:val="single" w:sz="8" w:space="0" w:color="000000"/>
              <w:left w:val="single" w:sz="8" w:space="0" w:color="000000"/>
              <w:bottom w:val="single" w:sz="8" w:space="0" w:color="000000"/>
            </w:tcBorders>
            <w:shd w:val="clear" w:color="auto" w:fill="auto"/>
          </w:tcPr>
          <w:p w14:paraId="3858AC34" w14:textId="77777777" w:rsidR="00A96E5A" w:rsidRPr="001D4D22" w:rsidRDefault="00A96E5A" w:rsidP="001432E7">
            <w:pPr>
              <w:jc w:val="center"/>
              <w:rPr>
                <w:rFonts w:eastAsia="Arial" w:cs="Arial"/>
                <w:color w:val="000000"/>
              </w:rPr>
            </w:pPr>
            <w:r w:rsidRPr="001D4D22">
              <w:rPr>
                <w:rFonts w:eastAsia="Arial" w:cs="Arial"/>
                <w:color w:val="000000"/>
              </w:rPr>
              <w:t>Timescale</w:t>
            </w:r>
          </w:p>
        </w:tc>
        <w:tc>
          <w:tcPr>
            <w:tcW w:w="1874" w:type="dxa"/>
            <w:tcBorders>
              <w:top w:val="single" w:sz="8" w:space="0" w:color="000000"/>
              <w:left w:val="single" w:sz="8" w:space="0" w:color="000000"/>
              <w:bottom w:val="single" w:sz="8" w:space="0" w:color="000000"/>
            </w:tcBorders>
            <w:shd w:val="clear" w:color="auto" w:fill="auto"/>
          </w:tcPr>
          <w:p w14:paraId="3CD316EB" w14:textId="77777777" w:rsidR="00A96E5A" w:rsidRPr="001D4D22" w:rsidRDefault="00A96E5A" w:rsidP="001432E7">
            <w:pPr>
              <w:jc w:val="center"/>
              <w:rPr>
                <w:rFonts w:eastAsia="Arial" w:cs="Arial"/>
                <w:color w:val="000000"/>
              </w:rPr>
            </w:pPr>
            <w:r w:rsidRPr="001D4D22">
              <w:rPr>
                <w:rFonts w:eastAsia="Arial" w:cs="Arial"/>
                <w:color w:val="000000"/>
              </w:rPr>
              <w:t>Standard</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0922FF8E" w14:textId="77777777" w:rsidR="00A96E5A" w:rsidRPr="001D4D22" w:rsidRDefault="00A96E5A" w:rsidP="001432E7">
            <w:pPr>
              <w:jc w:val="center"/>
            </w:pPr>
            <w:r w:rsidRPr="001D4D22">
              <w:rPr>
                <w:rFonts w:eastAsia="Arial" w:cs="Arial"/>
                <w:color w:val="000000"/>
              </w:rPr>
              <w:t>Type</w:t>
            </w:r>
          </w:p>
        </w:tc>
      </w:tr>
      <w:tr w:rsidR="00A96E5A" w:rsidRPr="001D4D22" w14:paraId="0334128E" w14:textId="77777777" w:rsidTr="001432E7">
        <w:trPr>
          <w:trHeight w:val="150"/>
        </w:trPr>
        <w:tc>
          <w:tcPr>
            <w:tcW w:w="4949" w:type="dxa"/>
            <w:tcBorders>
              <w:top w:val="single" w:sz="8" w:space="0" w:color="000000"/>
              <w:left w:val="single" w:sz="8" w:space="0" w:color="000000"/>
              <w:bottom w:val="single" w:sz="8" w:space="0" w:color="000000"/>
            </w:tcBorders>
            <w:shd w:val="clear" w:color="auto" w:fill="auto"/>
          </w:tcPr>
          <w:p w14:paraId="4463E920" w14:textId="77777777" w:rsidR="00A96E5A" w:rsidRPr="001D4D22" w:rsidRDefault="00A96E5A" w:rsidP="001432E7">
            <w:pPr>
              <w:jc w:val="center"/>
              <w:rPr>
                <w:rFonts w:eastAsia="Arial" w:cs="Arial"/>
                <w:color w:val="000000"/>
              </w:rPr>
            </w:pPr>
            <w:r w:rsidRPr="001D4D22">
              <w:rPr>
                <w:rFonts w:eastAsia="Arial" w:cs="Arial"/>
                <w:color w:val="000000"/>
              </w:rPr>
              <w:t xml:space="preserve">3 hours </w:t>
            </w:r>
          </w:p>
        </w:tc>
        <w:tc>
          <w:tcPr>
            <w:tcW w:w="1874" w:type="dxa"/>
            <w:tcBorders>
              <w:top w:val="single" w:sz="8" w:space="0" w:color="000000"/>
              <w:left w:val="single" w:sz="8" w:space="0" w:color="000000"/>
              <w:bottom w:val="single" w:sz="8" w:space="0" w:color="000000"/>
            </w:tcBorders>
            <w:shd w:val="clear" w:color="auto" w:fill="auto"/>
          </w:tcPr>
          <w:p w14:paraId="47F33D47" w14:textId="77777777" w:rsidR="00A96E5A" w:rsidRPr="001D4D22" w:rsidRDefault="00A96E5A" w:rsidP="001432E7">
            <w:pPr>
              <w:jc w:val="center"/>
              <w:rPr>
                <w:rFonts w:eastAsia="Arial" w:cs="Arial"/>
                <w:color w:val="000000"/>
              </w:rPr>
            </w:pPr>
            <w:r w:rsidRPr="001D4D22">
              <w:rPr>
                <w:rFonts w:eastAsia="Arial" w:cs="Arial"/>
                <w:color w:val="000000"/>
              </w:rPr>
              <w:t>250 ng l</w:t>
            </w:r>
            <w:r w:rsidRPr="001D4D22">
              <w:rPr>
                <w:rFonts w:eastAsia="Arial" w:cs="Arial"/>
                <w:color w:val="000000"/>
                <w:vertAlign w:val="superscript"/>
              </w:rPr>
              <w:t>-1</w:t>
            </w:r>
            <w:r w:rsidRPr="001D4D22">
              <w:rPr>
                <w:rFonts w:eastAsia="Arial" w:cs="Arial"/>
                <w:color w:val="000000"/>
              </w:rPr>
              <w:t xml:space="preserve">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59829FAA" w14:textId="77777777" w:rsidR="00A96E5A" w:rsidRPr="001D4D22" w:rsidRDefault="00A96E5A" w:rsidP="001432E7">
            <w:pPr>
              <w:jc w:val="center"/>
            </w:pPr>
            <w:r w:rsidRPr="001D4D22">
              <w:rPr>
                <w:rFonts w:eastAsia="Arial" w:cs="Arial"/>
                <w:color w:val="000000"/>
              </w:rPr>
              <w:t xml:space="preserve">EQS </w:t>
            </w:r>
          </w:p>
        </w:tc>
      </w:tr>
      <w:tr w:rsidR="00A96E5A" w:rsidRPr="001D4D22" w14:paraId="48175AFB" w14:textId="77777777" w:rsidTr="001432E7">
        <w:trPr>
          <w:trHeight w:val="150"/>
        </w:trPr>
        <w:tc>
          <w:tcPr>
            <w:tcW w:w="4949" w:type="dxa"/>
            <w:tcBorders>
              <w:top w:val="single" w:sz="8" w:space="0" w:color="000000"/>
              <w:left w:val="single" w:sz="8" w:space="0" w:color="000000"/>
              <w:bottom w:val="single" w:sz="8" w:space="0" w:color="000000"/>
            </w:tcBorders>
            <w:shd w:val="clear" w:color="auto" w:fill="auto"/>
          </w:tcPr>
          <w:p w14:paraId="7FB8843C" w14:textId="77777777" w:rsidR="00A96E5A" w:rsidRPr="001D4D22" w:rsidRDefault="00A96E5A" w:rsidP="001432E7">
            <w:pPr>
              <w:jc w:val="center"/>
              <w:rPr>
                <w:rFonts w:eastAsia="Arial" w:cs="Arial"/>
                <w:color w:val="000000"/>
              </w:rPr>
            </w:pPr>
            <w:r w:rsidRPr="001D4D22">
              <w:rPr>
                <w:rFonts w:eastAsia="Arial" w:cs="Arial"/>
                <w:color w:val="000000"/>
              </w:rPr>
              <w:t xml:space="preserve">72 hours </w:t>
            </w:r>
          </w:p>
        </w:tc>
        <w:tc>
          <w:tcPr>
            <w:tcW w:w="1874" w:type="dxa"/>
            <w:tcBorders>
              <w:top w:val="single" w:sz="8" w:space="0" w:color="000000"/>
              <w:left w:val="single" w:sz="8" w:space="0" w:color="000000"/>
              <w:bottom w:val="single" w:sz="8" w:space="0" w:color="000000"/>
            </w:tcBorders>
            <w:shd w:val="clear" w:color="auto" w:fill="auto"/>
          </w:tcPr>
          <w:p w14:paraId="64B5E9E8" w14:textId="77777777" w:rsidR="00A96E5A" w:rsidRPr="001D4D22" w:rsidRDefault="00A96E5A" w:rsidP="001432E7">
            <w:pPr>
              <w:jc w:val="center"/>
              <w:rPr>
                <w:rFonts w:eastAsia="Arial" w:cs="Arial"/>
                <w:color w:val="000000"/>
              </w:rPr>
            </w:pPr>
            <w:r w:rsidRPr="001D4D22">
              <w:rPr>
                <w:rFonts w:eastAsia="Arial" w:cs="Arial"/>
                <w:color w:val="000000"/>
              </w:rPr>
              <w:t>40 ng l</w:t>
            </w:r>
            <w:r w:rsidRPr="001D4D22">
              <w:rPr>
                <w:rFonts w:eastAsia="Arial" w:cs="Arial"/>
                <w:color w:val="000000"/>
                <w:vertAlign w:val="superscript"/>
              </w:rPr>
              <w:t xml:space="preserve">-1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31DB60A5" w14:textId="77777777" w:rsidR="00A96E5A" w:rsidRPr="001D4D22" w:rsidRDefault="00A96E5A" w:rsidP="001432E7">
            <w:pPr>
              <w:jc w:val="center"/>
            </w:pPr>
            <w:r w:rsidRPr="001D4D22">
              <w:rPr>
                <w:rFonts w:eastAsia="Arial" w:cs="Arial"/>
                <w:color w:val="000000"/>
              </w:rPr>
              <w:t xml:space="preserve">EQS </w:t>
            </w:r>
          </w:p>
        </w:tc>
      </w:tr>
      <w:tr w:rsidR="00A96E5A" w:rsidRPr="001D4D22" w14:paraId="7618D5EA" w14:textId="77777777" w:rsidTr="001432E7">
        <w:trPr>
          <w:trHeight w:val="150"/>
        </w:trPr>
        <w:tc>
          <w:tcPr>
            <w:tcW w:w="4949" w:type="dxa"/>
            <w:tcBorders>
              <w:top w:val="single" w:sz="8" w:space="0" w:color="000000"/>
              <w:left w:val="single" w:sz="8" w:space="0" w:color="000000"/>
              <w:bottom w:val="single" w:sz="8" w:space="0" w:color="000000"/>
            </w:tcBorders>
            <w:shd w:val="clear" w:color="auto" w:fill="auto"/>
          </w:tcPr>
          <w:p w14:paraId="430A1C23" w14:textId="77777777" w:rsidR="00A96E5A" w:rsidRPr="001D4D22" w:rsidRDefault="00A96E5A" w:rsidP="001432E7">
            <w:pPr>
              <w:jc w:val="center"/>
              <w:rPr>
                <w:rFonts w:eastAsia="Arial" w:cs="Arial"/>
                <w:color w:val="000000"/>
              </w:rPr>
            </w:pPr>
            <w:r w:rsidRPr="001D4D22">
              <w:rPr>
                <w:rFonts w:eastAsia="Arial" w:cs="Arial"/>
                <w:color w:val="000000"/>
              </w:rPr>
              <w:t xml:space="preserve">72 hours </w:t>
            </w:r>
          </w:p>
        </w:tc>
        <w:tc>
          <w:tcPr>
            <w:tcW w:w="1874" w:type="dxa"/>
            <w:tcBorders>
              <w:top w:val="single" w:sz="8" w:space="0" w:color="000000"/>
              <w:left w:val="single" w:sz="8" w:space="0" w:color="000000"/>
              <w:bottom w:val="single" w:sz="8" w:space="0" w:color="000000"/>
            </w:tcBorders>
            <w:shd w:val="clear" w:color="auto" w:fill="auto"/>
          </w:tcPr>
          <w:p w14:paraId="75E63318" w14:textId="77777777" w:rsidR="00A96E5A" w:rsidRPr="001D4D22" w:rsidRDefault="00A96E5A" w:rsidP="001432E7">
            <w:pPr>
              <w:jc w:val="center"/>
              <w:rPr>
                <w:rFonts w:eastAsia="Arial" w:cs="Arial"/>
                <w:color w:val="000000"/>
              </w:rPr>
            </w:pPr>
            <w:r w:rsidRPr="001D4D22">
              <w:rPr>
                <w:rFonts w:eastAsia="Arial" w:cs="Arial"/>
                <w:color w:val="000000"/>
              </w:rPr>
              <w:t>100 ng l</w:t>
            </w:r>
            <w:r w:rsidRPr="001D4D22">
              <w:rPr>
                <w:rFonts w:eastAsia="Arial" w:cs="Arial"/>
                <w:color w:val="000000"/>
                <w:vertAlign w:val="superscript"/>
              </w:rPr>
              <w:t xml:space="preserve">-1 </w:t>
            </w:r>
          </w:p>
        </w:tc>
        <w:tc>
          <w:tcPr>
            <w:tcW w:w="1932" w:type="dxa"/>
            <w:tcBorders>
              <w:top w:val="single" w:sz="8" w:space="0" w:color="000000"/>
              <w:left w:val="single" w:sz="8" w:space="0" w:color="000000"/>
              <w:bottom w:val="single" w:sz="8" w:space="0" w:color="000000"/>
              <w:right w:val="single" w:sz="8" w:space="0" w:color="000000"/>
            </w:tcBorders>
            <w:shd w:val="clear" w:color="auto" w:fill="auto"/>
          </w:tcPr>
          <w:p w14:paraId="1B430B65" w14:textId="77777777" w:rsidR="00A96E5A" w:rsidRPr="001D4D22" w:rsidRDefault="00A96E5A" w:rsidP="001432E7">
            <w:pPr>
              <w:jc w:val="center"/>
            </w:pPr>
            <w:r w:rsidRPr="001D4D22">
              <w:rPr>
                <w:rFonts w:eastAsia="Arial" w:cs="Arial"/>
                <w:color w:val="000000"/>
              </w:rPr>
              <w:t xml:space="preserve">MAC </w:t>
            </w:r>
          </w:p>
        </w:tc>
      </w:tr>
    </w:tbl>
    <w:p w14:paraId="31D36300" w14:textId="77777777" w:rsidR="00A96E5A" w:rsidRPr="001D4D22" w:rsidRDefault="00A96E5A" w:rsidP="00A96E5A">
      <w:pPr>
        <w:rPr>
          <w:rFonts w:eastAsia="Arial" w:cs="Arial"/>
          <w:b/>
          <w:bCs/>
          <w:color w:val="000000"/>
        </w:rPr>
      </w:pPr>
      <w:r w:rsidRPr="001D4D22">
        <w:rPr>
          <w:rFonts w:eastAsia="Arial" w:cs="Arial"/>
          <w:color w:val="000000"/>
        </w:rPr>
        <w:t xml:space="preserve"> </w:t>
      </w:r>
    </w:p>
    <w:p w14:paraId="2531BD4F" w14:textId="77777777" w:rsidR="00C57D3E" w:rsidRDefault="00C57D3E" w:rsidP="007B7980">
      <w:pPr>
        <w:suppressAutoHyphens/>
        <w:overflowPunct/>
        <w:autoSpaceDE/>
        <w:autoSpaceDN/>
        <w:adjustRightInd/>
        <w:spacing w:after="160" w:line="254" w:lineRule="auto"/>
        <w:textAlignment w:val="auto"/>
        <w:rPr>
          <w:rFonts w:eastAsia="Arial" w:cs="Arial"/>
          <w:b/>
          <w:bCs/>
          <w:color w:val="000000" w:themeColor="text1"/>
        </w:rPr>
      </w:pPr>
    </w:p>
    <w:p w14:paraId="1589CD8C" w14:textId="6D886904" w:rsidR="00A96E5A" w:rsidRPr="007B7980" w:rsidRDefault="00A96E5A" w:rsidP="00143729">
      <w:pPr>
        <w:suppressAutoHyphens/>
        <w:overflowPunct/>
        <w:autoSpaceDE/>
        <w:autoSpaceDN/>
        <w:adjustRightInd/>
        <w:spacing w:after="160" w:line="254" w:lineRule="auto"/>
        <w:textAlignment w:val="auto"/>
        <w:rPr>
          <w:rFonts w:eastAsia="Arial" w:cs="Arial"/>
          <w:color w:val="000000"/>
        </w:rPr>
      </w:pPr>
      <w:r w:rsidRPr="008939B1">
        <w:rPr>
          <w:rFonts w:eastAsia="Arial" w:cs="Arial"/>
          <w:b/>
          <w:bCs/>
          <w:color w:val="000000" w:themeColor="text1"/>
        </w:rPr>
        <w:t xml:space="preserve">Table G-2 Standard for Cypermethrin </w:t>
      </w:r>
    </w:p>
    <w:tbl>
      <w:tblPr>
        <w:tblW w:w="0" w:type="auto"/>
        <w:tblInd w:w="40" w:type="dxa"/>
        <w:tblLayout w:type="fixed"/>
        <w:tblLook w:val="0000" w:firstRow="0" w:lastRow="0" w:firstColumn="0" w:lastColumn="0" w:noHBand="0" w:noVBand="0"/>
      </w:tblPr>
      <w:tblGrid>
        <w:gridCol w:w="4904"/>
        <w:gridCol w:w="1829"/>
        <w:gridCol w:w="2007"/>
      </w:tblGrid>
      <w:tr w:rsidR="00A96E5A" w:rsidRPr="001D4D22" w14:paraId="33994AFE" w14:textId="77777777" w:rsidTr="001432E7">
        <w:trPr>
          <w:trHeight w:val="150"/>
        </w:trPr>
        <w:tc>
          <w:tcPr>
            <w:tcW w:w="4904" w:type="dxa"/>
            <w:tcBorders>
              <w:top w:val="single" w:sz="8" w:space="0" w:color="000000"/>
              <w:left w:val="single" w:sz="8" w:space="0" w:color="000000"/>
              <w:bottom w:val="single" w:sz="8" w:space="0" w:color="000000"/>
            </w:tcBorders>
            <w:shd w:val="clear" w:color="auto" w:fill="auto"/>
          </w:tcPr>
          <w:p w14:paraId="629F1F77" w14:textId="77777777" w:rsidR="00A96E5A" w:rsidRPr="001D4D22" w:rsidRDefault="00A96E5A" w:rsidP="001432E7">
            <w:pPr>
              <w:jc w:val="center"/>
              <w:rPr>
                <w:rFonts w:eastAsia="Arial" w:cs="Arial"/>
                <w:color w:val="000000"/>
              </w:rPr>
            </w:pPr>
            <w:r w:rsidRPr="001D4D22">
              <w:rPr>
                <w:rFonts w:eastAsia="Arial" w:cs="Arial"/>
                <w:color w:val="000000"/>
              </w:rPr>
              <w:t>Timescale</w:t>
            </w:r>
          </w:p>
        </w:tc>
        <w:tc>
          <w:tcPr>
            <w:tcW w:w="1829" w:type="dxa"/>
            <w:tcBorders>
              <w:top w:val="single" w:sz="8" w:space="0" w:color="000000"/>
              <w:left w:val="single" w:sz="8" w:space="0" w:color="000000"/>
              <w:bottom w:val="single" w:sz="8" w:space="0" w:color="000000"/>
            </w:tcBorders>
            <w:shd w:val="clear" w:color="auto" w:fill="auto"/>
          </w:tcPr>
          <w:p w14:paraId="0D870D7F" w14:textId="77777777" w:rsidR="00A96E5A" w:rsidRPr="001D4D22" w:rsidRDefault="00A96E5A" w:rsidP="001432E7">
            <w:pPr>
              <w:jc w:val="center"/>
              <w:rPr>
                <w:rFonts w:eastAsia="Arial" w:cs="Arial"/>
                <w:color w:val="000000"/>
              </w:rPr>
            </w:pPr>
            <w:r w:rsidRPr="001D4D22">
              <w:rPr>
                <w:rFonts w:eastAsia="Arial" w:cs="Arial"/>
                <w:color w:val="000000"/>
              </w:rPr>
              <w:t>Standard</w:t>
            </w:r>
          </w:p>
        </w:tc>
        <w:tc>
          <w:tcPr>
            <w:tcW w:w="2007" w:type="dxa"/>
            <w:tcBorders>
              <w:top w:val="single" w:sz="8" w:space="0" w:color="000000"/>
              <w:left w:val="single" w:sz="8" w:space="0" w:color="000000"/>
              <w:bottom w:val="single" w:sz="8" w:space="0" w:color="000000"/>
              <w:right w:val="single" w:sz="8" w:space="0" w:color="000000"/>
            </w:tcBorders>
            <w:shd w:val="clear" w:color="auto" w:fill="auto"/>
          </w:tcPr>
          <w:p w14:paraId="111D7EE1" w14:textId="77777777" w:rsidR="00A96E5A" w:rsidRPr="001D4D22" w:rsidRDefault="00A96E5A" w:rsidP="001432E7">
            <w:pPr>
              <w:jc w:val="center"/>
            </w:pPr>
            <w:r w:rsidRPr="001D4D22">
              <w:rPr>
                <w:rFonts w:eastAsia="Arial" w:cs="Arial"/>
                <w:color w:val="000000"/>
              </w:rPr>
              <w:t>Type</w:t>
            </w:r>
          </w:p>
        </w:tc>
      </w:tr>
      <w:tr w:rsidR="00A96E5A" w:rsidRPr="001D4D22" w14:paraId="35B40489" w14:textId="77777777" w:rsidTr="001432E7">
        <w:trPr>
          <w:trHeight w:val="150"/>
        </w:trPr>
        <w:tc>
          <w:tcPr>
            <w:tcW w:w="4904" w:type="dxa"/>
            <w:tcBorders>
              <w:top w:val="single" w:sz="8" w:space="0" w:color="000000"/>
              <w:left w:val="single" w:sz="8" w:space="0" w:color="000000"/>
              <w:bottom w:val="single" w:sz="8" w:space="0" w:color="000000"/>
            </w:tcBorders>
            <w:shd w:val="clear" w:color="auto" w:fill="auto"/>
          </w:tcPr>
          <w:p w14:paraId="1ADEB02B" w14:textId="77777777" w:rsidR="00A96E5A" w:rsidRPr="001D4D22" w:rsidRDefault="00A96E5A" w:rsidP="001432E7">
            <w:pPr>
              <w:jc w:val="center"/>
              <w:rPr>
                <w:rFonts w:eastAsia="Arial" w:cs="Arial"/>
                <w:color w:val="000000"/>
              </w:rPr>
            </w:pPr>
            <w:r w:rsidRPr="001D4D22">
              <w:rPr>
                <w:rFonts w:eastAsia="Arial" w:cs="Arial"/>
                <w:color w:val="000000"/>
              </w:rPr>
              <w:t xml:space="preserve">6 hours </w:t>
            </w:r>
          </w:p>
        </w:tc>
        <w:tc>
          <w:tcPr>
            <w:tcW w:w="1829" w:type="dxa"/>
            <w:tcBorders>
              <w:top w:val="single" w:sz="8" w:space="0" w:color="000000"/>
              <w:left w:val="single" w:sz="8" w:space="0" w:color="000000"/>
              <w:bottom w:val="single" w:sz="8" w:space="0" w:color="000000"/>
            </w:tcBorders>
            <w:shd w:val="clear" w:color="auto" w:fill="auto"/>
          </w:tcPr>
          <w:p w14:paraId="6C191671" w14:textId="77777777" w:rsidR="00A96E5A" w:rsidRPr="001D4D22" w:rsidRDefault="00A96E5A" w:rsidP="001432E7">
            <w:pPr>
              <w:jc w:val="center"/>
              <w:rPr>
                <w:rFonts w:eastAsia="Arial" w:cs="Arial"/>
                <w:color w:val="000000"/>
              </w:rPr>
            </w:pPr>
            <w:r w:rsidRPr="001D4D22">
              <w:rPr>
                <w:rFonts w:eastAsia="Arial" w:cs="Arial"/>
                <w:color w:val="000000"/>
              </w:rPr>
              <w:t>16 ng l</w:t>
            </w:r>
            <w:r w:rsidRPr="001D4D22">
              <w:rPr>
                <w:rFonts w:eastAsia="Arial" w:cs="Arial"/>
                <w:color w:val="000000"/>
                <w:vertAlign w:val="superscript"/>
              </w:rPr>
              <w:t xml:space="preserve">-1 </w:t>
            </w:r>
          </w:p>
        </w:tc>
        <w:tc>
          <w:tcPr>
            <w:tcW w:w="2007" w:type="dxa"/>
            <w:tcBorders>
              <w:top w:val="single" w:sz="8" w:space="0" w:color="000000"/>
              <w:left w:val="single" w:sz="8" w:space="0" w:color="000000"/>
              <w:bottom w:val="single" w:sz="8" w:space="0" w:color="000000"/>
              <w:right w:val="single" w:sz="8" w:space="0" w:color="000000"/>
            </w:tcBorders>
            <w:shd w:val="clear" w:color="auto" w:fill="auto"/>
          </w:tcPr>
          <w:p w14:paraId="197EEF6E" w14:textId="77777777" w:rsidR="00A96E5A" w:rsidRPr="001D4D22" w:rsidRDefault="00A96E5A" w:rsidP="001432E7">
            <w:pPr>
              <w:jc w:val="center"/>
            </w:pPr>
            <w:r w:rsidRPr="001D4D22">
              <w:rPr>
                <w:rFonts w:eastAsia="Arial" w:cs="Arial"/>
                <w:color w:val="000000"/>
              </w:rPr>
              <w:t xml:space="preserve">EQS </w:t>
            </w:r>
          </w:p>
        </w:tc>
      </w:tr>
    </w:tbl>
    <w:p w14:paraId="561ED0BD" w14:textId="77777777" w:rsidR="00A96E5A" w:rsidRPr="001D4D22" w:rsidRDefault="00A96E5A" w:rsidP="00A96E5A">
      <w:pPr>
        <w:rPr>
          <w:rFonts w:eastAsia="Arial" w:cs="Arial"/>
          <w:color w:val="000000"/>
        </w:rPr>
      </w:pPr>
    </w:p>
    <w:p w14:paraId="0689C119" w14:textId="77777777" w:rsidR="00C57D3E" w:rsidRDefault="00C57D3E" w:rsidP="00C57D3E">
      <w:pPr>
        <w:spacing w:line="360" w:lineRule="auto"/>
        <w:rPr>
          <w:rFonts w:eastAsia="Arial" w:cs="Arial"/>
          <w:b/>
          <w:bCs/>
          <w:color w:val="000000" w:themeColor="text1"/>
        </w:rPr>
      </w:pPr>
    </w:p>
    <w:p w14:paraId="773ABBBF" w14:textId="774AAADC" w:rsidR="00A96E5A" w:rsidRPr="001D4D22" w:rsidRDefault="00A96E5A" w:rsidP="00143729">
      <w:pPr>
        <w:spacing w:line="360" w:lineRule="auto"/>
        <w:rPr>
          <w:rFonts w:eastAsia="Arial" w:cs="Arial"/>
          <w:color w:val="000000"/>
        </w:rPr>
      </w:pPr>
      <w:r w:rsidRPr="001D4D22">
        <w:rPr>
          <w:rFonts w:eastAsia="Arial" w:cs="Arial"/>
          <w:b/>
          <w:bCs/>
          <w:color w:val="000000" w:themeColor="text1"/>
        </w:rPr>
        <w:t xml:space="preserve">Table G-3 Standard for Deltamethrin </w:t>
      </w:r>
    </w:p>
    <w:tbl>
      <w:tblPr>
        <w:tblW w:w="0" w:type="auto"/>
        <w:tblInd w:w="40" w:type="dxa"/>
        <w:tblLayout w:type="fixed"/>
        <w:tblLook w:val="0000" w:firstRow="0" w:lastRow="0" w:firstColumn="0" w:lastColumn="0" w:noHBand="0" w:noVBand="0"/>
      </w:tblPr>
      <w:tblGrid>
        <w:gridCol w:w="4934"/>
        <w:gridCol w:w="1860"/>
        <w:gridCol w:w="1901"/>
      </w:tblGrid>
      <w:tr w:rsidR="00A96E5A" w:rsidRPr="001D4D22" w14:paraId="26D74982" w14:textId="77777777" w:rsidTr="001432E7">
        <w:trPr>
          <w:trHeight w:val="150"/>
        </w:trPr>
        <w:tc>
          <w:tcPr>
            <w:tcW w:w="4934" w:type="dxa"/>
            <w:tcBorders>
              <w:top w:val="single" w:sz="8" w:space="0" w:color="000000"/>
              <w:left w:val="single" w:sz="8" w:space="0" w:color="000000"/>
              <w:bottom w:val="single" w:sz="8" w:space="0" w:color="000000"/>
            </w:tcBorders>
            <w:shd w:val="clear" w:color="auto" w:fill="auto"/>
          </w:tcPr>
          <w:p w14:paraId="23418D78" w14:textId="77777777" w:rsidR="00A96E5A" w:rsidRPr="001D4D22" w:rsidRDefault="00A96E5A" w:rsidP="001432E7">
            <w:pPr>
              <w:jc w:val="center"/>
              <w:rPr>
                <w:rFonts w:eastAsia="Arial" w:cs="Arial"/>
                <w:color w:val="000000"/>
              </w:rPr>
            </w:pPr>
            <w:r w:rsidRPr="001D4D22">
              <w:rPr>
                <w:rFonts w:eastAsia="Arial" w:cs="Arial"/>
                <w:color w:val="000000"/>
              </w:rPr>
              <w:t>Timescale</w:t>
            </w:r>
          </w:p>
        </w:tc>
        <w:tc>
          <w:tcPr>
            <w:tcW w:w="1860" w:type="dxa"/>
            <w:tcBorders>
              <w:top w:val="single" w:sz="8" w:space="0" w:color="000000"/>
              <w:left w:val="single" w:sz="8" w:space="0" w:color="000000"/>
              <w:bottom w:val="single" w:sz="8" w:space="0" w:color="000000"/>
            </w:tcBorders>
            <w:shd w:val="clear" w:color="auto" w:fill="auto"/>
          </w:tcPr>
          <w:p w14:paraId="24DCEA78" w14:textId="77777777" w:rsidR="00A96E5A" w:rsidRPr="001D4D22" w:rsidRDefault="00A96E5A" w:rsidP="001432E7">
            <w:pPr>
              <w:jc w:val="center"/>
              <w:rPr>
                <w:rFonts w:eastAsia="Arial" w:cs="Arial"/>
                <w:color w:val="000000"/>
              </w:rPr>
            </w:pPr>
            <w:r w:rsidRPr="001D4D22">
              <w:rPr>
                <w:rFonts w:eastAsia="Arial" w:cs="Arial"/>
                <w:color w:val="000000"/>
              </w:rPr>
              <w:t>Standard</w:t>
            </w:r>
          </w:p>
        </w:tc>
        <w:tc>
          <w:tcPr>
            <w:tcW w:w="1901" w:type="dxa"/>
            <w:tcBorders>
              <w:top w:val="single" w:sz="8" w:space="0" w:color="000000"/>
              <w:left w:val="single" w:sz="8" w:space="0" w:color="000000"/>
              <w:bottom w:val="single" w:sz="8" w:space="0" w:color="000000"/>
              <w:right w:val="single" w:sz="8" w:space="0" w:color="000000"/>
            </w:tcBorders>
            <w:shd w:val="clear" w:color="auto" w:fill="auto"/>
          </w:tcPr>
          <w:p w14:paraId="4A1BC812" w14:textId="77777777" w:rsidR="00A96E5A" w:rsidRPr="001D4D22" w:rsidRDefault="00A96E5A" w:rsidP="001432E7">
            <w:pPr>
              <w:jc w:val="center"/>
            </w:pPr>
            <w:r w:rsidRPr="001D4D22">
              <w:rPr>
                <w:rFonts w:eastAsia="Arial" w:cs="Arial"/>
                <w:color w:val="000000"/>
              </w:rPr>
              <w:t>Type</w:t>
            </w:r>
          </w:p>
        </w:tc>
      </w:tr>
      <w:tr w:rsidR="00A96E5A" w:rsidRPr="001D4D22" w14:paraId="0DE656F3" w14:textId="77777777" w:rsidTr="001432E7">
        <w:trPr>
          <w:trHeight w:val="150"/>
        </w:trPr>
        <w:tc>
          <w:tcPr>
            <w:tcW w:w="4934" w:type="dxa"/>
            <w:tcBorders>
              <w:top w:val="single" w:sz="8" w:space="0" w:color="000000"/>
              <w:left w:val="single" w:sz="8" w:space="0" w:color="000000"/>
              <w:bottom w:val="single" w:sz="8" w:space="0" w:color="000000"/>
            </w:tcBorders>
            <w:shd w:val="clear" w:color="auto" w:fill="auto"/>
          </w:tcPr>
          <w:p w14:paraId="2C2BDA71" w14:textId="77777777" w:rsidR="00A96E5A" w:rsidRPr="001D4D22" w:rsidRDefault="00A96E5A" w:rsidP="001432E7">
            <w:pPr>
              <w:jc w:val="center"/>
              <w:rPr>
                <w:rFonts w:eastAsia="Arial" w:cs="Arial"/>
                <w:color w:val="000000"/>
              </w:rPr>
            </w:pPr>
            <w:r w:rsidRPr="001D4D22">
              <w:rPr>
                <w:rFonts w:eastAsia="Arial" w:cs="Arial"/>
                <w:color w:val="000000"/>
              </w:rPr>
              <w:t xml:space="preserve">6 hours </w:t>
            </w:r>
          </w:p>
        </w:tc>
        <w:tc>
          <w:tcPr>
            <w:tcW w:w="1860" w:type="dxa"/>
            <w:tcBorders>
              <w:top w:val="single" w:sz="8" w:space="0" w:color="000000"/>
              <w:left w:val="single" w:sz="8" w:space="0" w:color="000000"/>
              <w:bottom w:val="single" w:sz="8" w:space="0" w:color="000000"/>
            </w:tcBorders>
            <w:shd w:val="clear" w:color="auto" w:fill="auto"/>
          </w:tcPr>
          <w:p w14:paraId="2967EF34" w14:textId="77777777" w:rsidR="00A96E5A" w:rsidRPr="001D4D22" w:rsidRDefault="00A96E5A" w:rsidP="001432E7">
            <w:pPr>
              <w:jc w:val="center"/>
              <w:rPr>
                <w:rFonts w:eastAsia="Arial" w:cs="Arial"/>
                <w:color w:val="000000"/>
              </w:rPr>
            </w:pPr>
            <w:r w:rsidRPr="001D4D22">
              <w:rPr>
                <w:rFonts w:eastAsia="Arial" w:cs="Arial"/>
                <w:color w:val="000000"/>
              </w:rPr>
              <w:t>6 ng l</w:t>
            </w:r>
            <w:r w:rsidRPr="001D4D22">
              <w:rPr>
                <w:rFonts w:eastAsia="Arial" w:cs="Arial"/>
                <w:color w:val="000000"/>
                <w:vertAlign w:val="superscript"/>
              </w:rPr>
              <w:t xml:space="preserve">-1 </w:t>
            </w:r>
          </w:p>
        </w:tc>
        <w:tc>
          <w:tcPr>
            <w:tcW w:w="1901" w:type="dxa"/>
            <w:tcBorders>
              <w:top w:val="single" w:sz="8" w:space="0" w:color="000000"/>
              <w:left w:val="single" w:sz="8" w:space="0" w:color="000000"/>
              <w:bottom w:val="single" w:sz="8" w:space="0" w:color="000000"/>
              <w:right w:val="single" w:sz="8" w:space="0" w:color="000000"/>
            </w:tcBorders>
            <w:shd w:val="clear" w:color="auto" w:fill="auto"/>
          </w:tcPr>
          <w:p w14:paraId="135062AE" w14:textId="77777777" w:rsidR="00A96E5A" w:rsidRPr="001D4D22" w:rsidRDefault="00A96E5A" w:rsidP="001432E7">
            <w:pPr>
              <w:jc w:val="center"/>
            </w:pPr>
            <w:r w:rsidRPr="001D4D22">
              <w:rPr>
                <w:rFonts w:eastAsia="Arial" w:cs="Arial"/>
                <w:color w:val="000000"/>
              </w:rPr>
              <w:t xml:space="preserve">EQS </w:t>
            </w:r>
          </w:p>
        </w:tc>
      </w:tr>
    </w:tbl>
    <w:p w14:paraId="07993BB3" w14:textId="77777777" w:rsidR="0092766F" w:rsidRPr="00143729" w:rsidRDefault="0092766F" w:rsidP="006B1FC4">
      <w:pPr>
        <w:pStyle w:val="CaptionA"/>
        <w:rPr>
          <w:i w:val="0"/>
          <w:iCs w:val="0"/>
          <w:sz w:val="20"/>
          <w:szCs w:val="20"/>
          <w:lang w:val="en-GB"/>
        </w:rPr>
      </w:pPr>
    </w:p>
    <w:p w14:paraId="00F65040" w14:textId="05A166D1" w:rsidR="006B1FC4" w:rsidRDefault="00CE31AC" w:rsidP="00643B86">
      <w:pPr>
        <w:pStyle w:val="BodyText"/>
        <w:tabs>
          <w:tab w:val="left" w:pos="709"/>
        </w:tabs>
        <w:spacing w:before="93" w:line="360" w:lineRule="auto"/>
        <w:ind w:left="0" w:right="72"/>
        <w:jc w:val="both"/>
        <w:rPr>
          <w:rFonts w:ascii="Helvetica" w:eastAsia="Helvetica" w:hAnsi="Helvetica" w:cs="Helvetica"/>
        </w:rPr>
      </w:pPr>
      <w:r w:rsidRPr="00143729">
        <w:rPr>
          <w:u w:val="single"/>
          <w:lang w:val="en-GB"/>
        </w:rPr>
        <w:t xml:space="preserve">Please </w:t>
      </w:r>
      <w:r w:rsidRPr="00143729">
        <w:rPr>
          <w:rFonts w:eastAsia="Arial" w:cs="Arial"/>
          <w:u w:val="single"/>
        </w:rPr>
        <w:t>note</w:t>
      </w:r>
      <w:r w:rsidRPr="15E1BD61">
        <w:rPr>
          <w:rFonts w:eastAsia="Arial" w:cs="Arial"/>
        </w:rPr>
        <w:t>: Quantities of Cypermethrin, which are demonstrated to be passing the EQS standard described in table G-2 above, will then be reduced by a factor of 267, in order to comply with the Dec 2018 update to the WAT-SG-53 guidance</w:t>
      </w:r>
      <w:r w:rsidR="00AE53C5">
        <w:rPr>
          <w:rFonts w:eastAsia="Arial" w:cs="Arial"/>
        </w:rPr>
        <w:t xml:space="preserve">: </w:t>
      </w:r>
      <w:hyperlink r:id="rId15" w:history="1">
        <w:r w:rsidR="00CE68FD" w:rsidRPr="00143729">
          <w:rPr>
            <w:rStyle w:val="Hyperlink"/>
            <w:rFonts w:ascii="Helvetica" w:eastAsia="Helvetica" w:hAnsi="Helvetica" w:cs="Helvetica"/>
          </w:rPr>
          <w:t>https://marine.gov.scot/sma/content/supporting-guidance-wat-sg-53-environmental-quality-standards-and-standards-discharges</w:t>
        </w:r>
      </w:hyperlink>
    </w:p>
    <w:p w14:paraId="4AD8A930" w14:textId="67C386D2" w:rsidR="00CD33C9" w:rsidRDefault="00CD33C9" w:rsidP="00643B86">
      <w:pPr>
        <w:pStyle w:val="BodyText"/>
        <w:tabs>
          <w:tab w:val="left" w:pos="709"/>
        </w:tabs>
        <w:spacing w:before="93" w:line="360" w:lineRule="auto"/>
        <w:ind w:left="0" w:right="72"/>
        <w:jc w:val="both"/>
        <w:rPr>
          <w:rFonts w:ascii="Helvetica" w:eastAsia="Helvetica" w:hAnsi="Helvetica" w:cs="Helvetica"/>
        </w:rPr>
      </w:pPr>
    </w:p>
    <w:p w14:paraId="53181961" w14:textId="7EC761D4" w:rsidR="00CD33C9" w:rsidRPr="00F94CCB" w:rsidRDefault="00CD33C9" w:rsidP="00143729">
      <w:pPr>
        <w:pStyle w:val="BodyText"/>
        <w:tabs>
          <w:tab w:val="left" w:pos="709"/>
        </w:tabs>
        <w:spacing w:before="93" w:line="360" w:lineRule="auto"/>
        <w:ind w:left="0" w:right="72"/>
        <w:jc w:val="both"/>
        <w:rPr>
          <w:lang w:val="en-GB"/>
        </w:rPr>
      </w:pPr>
      <w:r>
        <w:rPr>
          <w:rFonts w:ascii="Helvetica" w:eastAsia="Helvetica" w:hAnsi="Helvetica" w:cs="Helvetica"/>
        </w:rPr>
        <w:t xml:space="preserve">For </w:t>
      </w:r>
      <w:r w:rsidRPr="00CD33C9">
        <w:rPr>
          <w:rFonts w:ascii="Helvetica" w:eastAsia="Helvetica" w:hAnsi="Helvetica" w:cs="Helvetica"/>
        </w:rPr>
        <w:t xml:space="preserve">additional information on Environmental Quality Standards for bath chemicals please also consult </w:t>
      </w:r>
      <w:r w:rsidRPr="00143729">
        <w:rPr>
          <w:rFonts w:ascii="Helvetica" w:eastAsia="Helvetica" w:hAnsi="Helvetica" w:cs="Helvetica"/>
          <w:i/>
          <w:iCs/>
        </w:rPr>
        <w:t>Models for Assessing the use of Medicines in Bath Treatments</w:t>
      </w:r>
      <w:r w:rsidRPr="00CD33C9">
        <w:rPr>
          <w:rFonts w:ascii="Helvetica" w:eastAsia="Helvetica" w:hAnsi="Helvetica" w:cs="Helvetica"/>
        </w:rPr>
        <w:t>:</w:t>
      </w:r>
      <w:r w:rsidR="00E955B4" w:rsidRPr="00E955B4">
        <w:rPr>
          <w:rFonts w:cs="Arial"/>
          <w:color w:val="365F91" w:themeColor="accent1" w:themeShade="BF"/>
          <w:u w:val="single"/>
        </w:rPr>
        <w:t xml:space="preserve"> </w:t>
      </w:r>
      <w:r w:rsidR="00E955B4">
        <w:rPr>
          <w:rFonts w:cs="Arial"/>
          <w:color w:val="365F91" w:themeColor="accent1" w:themeShade="BF"/>
          <w:u w:val="single"/>
        </w:rPr>
        <w:t xml:space="preserve"> </w:t>
      </w:r>
      <w:hyperlink r:id="rId16" w:history="1">
        <w:r w:rsidR="0082530C" w:rsidRPr="0082530C">
          <w:rPr>
            <w:rStyle w:val="Hyperlink"/>
            <w:rFonts w:cs="Arial"/>
          </w:rPr>
          <w:t>https://www.sepa.org.uk/media/113498/fish-farm-manual-annex-g.pdf</w:t>
        </w:r>
      </w:hyperlink>
    </w:p>
    <w:p w14:paraId="541F3938" w14:textId="5575E848" w:rsidR="00BD19B9" w:rsidRDefault="00BD19B9" w:rsidP="00BD19B9">
      <w:pPr>
        <w:pStyle w:val="BodyText"/>
        <w:spacing w:before="161" w:line="360" w:lineRule="auto"/>
        <w:ind w:right="72"/>
        <w:jc w:val="both"/>
        <w:rPr>
          <w:lang w:val="en-GB"/>
        </w:rPr>
      </w:pPr>
    </w:p>
    <w:p w14:paraId="275D022D" w14:textId="36294107" w:rsidR="00BD19B9" w:rsidRDefault="00BD19B9" w:rsidP="00BD19B9">
      <w:pPr>
        <w:pStyle w:val="BodyText"/>
        <w:spacing w:before="161" w:line="360" w:lineRule="auto"/>
        <w:ind w:right="72"/>
        <w:jc w:val="both"/>
        <w:rPr>
          <w:lang w:val="en-GB"/>
        </w:rPr>
      </w:pPr>
    </w:p>
    <w:p w14:paraId="67B08AB9" w14:textId="7AC6CB99" w:rsidR="00BD19B9" w:rsidRDefault="00BD19B9" w:rsidP="00BD19B9">
      <w:pPr>
        <w:pStyle w:val="BodyText"/>
        <w:spacing w:before="161" w:line="360" w:lineRule="auto"/>
        <w:ind w:right="72"/>
        <w:jc w:val="both"/>
        <w:rPr>
          <w:lang w:val="en-GB"/>
        </w:rPr>
      </w:pPr>
    </w:p>
    <w:p w14:paraId="377D981B" w14:textId="68411075" w:rsidR="00BD19B9" w:rsidRDefault="00BD19B9" w:rsidP="00BD19B9">
      <w:pPr>
        <w:pStyle w:val="BodyText"/>
        <w:spacing w:before="161" w:line="360" w:lineRule="auto"/>
        <w:ind w:right="72"/>
        <w:jc w:val="both"/>
        <w:rPr>
          <w:lang w:val="en-GB"/>
        </w:rPr>
      </w:pPr>
    </w:p>
    <w:p w14:paraId="232151BD" w14:textId="50499574" w:rsidR="00BD19B9" w:rsidRDefault="00BD19B9" w:rsidP="00BD19B9">
      <w:pPr>
        <w:pStyle w:val="BodyText"/>
        <w:spacing w:before="161" w:line="360" w:lineRule="auto"/>
        <w:ind w:right="72"/>
        <w:jc w:val="both"/>
        <w:rPr>
          <w:lang w:val="en-GB"/>
        </w:rPr>
      </w:pPr>
    </w:p>
    <w:p w14:paraId="31F75C28" w14:textId="79973C46" w:rsidR="00BD19B9" w:rsidRDefault="00BD19B9" w:rsidP="00BD19B9">
      <w:pPr>
        <w:pStyle w:val="BodyText"/>
        <w:spacing w:before="161" w:line="360" w:lineRule="auto"/>
        <w:ind w:right="72"/>
        <w:jc w:val="both"/>
        <w:rPr>
          <w:lang w:val="en-GB"/>
        </w:rPr>
      </w:pPr>
    </w:p>
    <w:p w14:paraId="39F05027" w14:textId="66595712" w:rsidR="00BD19B9" w:rsidRDefault="00BD19B9" w:rsidP="00BD19B9">
      <w:pPr>
        <w:pStyle w:val="BodyText"/>
        <w:spacing w:before="161" w:line="360" w:lineRule="auto"/>
        <w:ind w:right="72"/>
        <w:jc w:val="both"/>
        <w:rPr>
          <w:lang w:val="en-GB"/>
        </w:rPr>
      </w:pPr>
    </w:p>
    <w:p w14:paraId="0C6E3F22" w14:textId="4B1C73F4" w:rsidR="00BD19B9" w:rsidRDefault="00BD19B9" w:rsidP="00BD19B9">
      <w:pPr>
        <w:pStyle w:val="BodyText"/>
        <w:spacing w:before="161" w:line="360" w:lineRule="auto"/>
        <w:ind w:right="72"/>
        <w:jc w:val="both"/>
        <w:rPr>
          <w:lang w:val="en-GB"/>
        </w:rPr>
      </w:pPr>
    </w:p>
    <w:p w14:paraId="5E0E3918" w14:textId="6FA88C99" w:rsidR="00BD19B9" w:rsidRDefault="00BD19B9" w:rsidP="00BD19B9">
      <w:pPr>
        <w:pStyle w:val="BodyText"/>
        <w:spacing w:before="161" w:line="360" w:lineRule="auto"/>
        <w:ind w:right="72"/>
        <w:jc w:val="both"/>
        <w:rPr>
          <w:lang w:val="en-GB"/>
        </w:rPr>
      </w:pPr>
    </w:p>
    <w:p w14:paraId="71531B0C" w14:textId="2DE23910" w:rsidR="00BD19B9" w:rsidRDefault="00BD19B9" w:rsidP="00BD19B9">
      <w:pPr>
        <w:pStyle w:val="Heading1"/>
      </w:pPr>
      <w:r>
        <w:t>Solids Modelling</w:t>
      </w:r>
    </w:p>
    <w:p w14:paraId="410D4D1F" w14:textId="06871F48" w:rsidR="0003061E" w:rsidRPr="006B1FC4" w:rsidRDefault="0003061E" w:rsidP="0003061E">
      <w:pPr>
        <w:pStyle w:val="Heading2"/>
        <w:rPr>
          <w:rFonts w:ascii="Arial" w:hAnsi="Arial" w:cs="Arial"/>
          <w:sz w:val="28"/>
          <w:szCs w:val="28"/>
        </w:rPr>
      </w:pPr>
      <w:r>
        <w:rPr>
          <w:rFonts w:ascii="Arial" w:hAnsi="Arial" w:cs="Arial"/>
          <w:sz w:val="28"/>
          <w:szCs w:val="28"/>
        </w:rPr>
        <w:t xml:space="preserve">Solids </w:t>
      </w:r>
      <w:r w:rsidRPr="0003061E">
        <w:rPr>
          <w:rFonts w:ascii="Arial" w:hAnsi="Arial" w:cs="Arial"/>
          <w:sz w:val="28"/>
          <w:szCs w:val="28"/>
        </w:rPr>
        <w:t xml:space="preserve">Waste </w:t>
      </w:r>
      <w:r>
        <w:rPr>
          <w:rFonts w:ascii="Arial" w:hAnsi="Arial" w:cs="Arial"/>
          <w:sz w:val="28"/>
          <w:szCs w:val="28"/>
        </w:rPr>
        <w:t xml:space="preserve">Modelling </w:t>
      </w:r>
    </w:p>
    <w:p w14:paraId="3452DFFE" w14:textId="77777777" w:rsidR="0056469D" w:rsidRPr="0056469D" w:rsidRDefault="0056469D" w:rsidP="00143729"/>
    <w:p w14:paraId="583618D3" w14:textId="66B80FB0" w:rsidR="00BD4FA1" w:rsidRDefault="00D514B6" w:rsidP="00143729">
      <w:pPr>
        <w:pStyle w:val="ListParagraph"/>
        <w:numPr>
          <w:ilvl w:val="0"/>
          <w:numId w:val="33"/>
        </w:numPr>
        <w:tabs>
          <w:tab w:val="clear" w:pos="432"/>
          <w:tab w:val="num" w:pos="0"/>
        </w:tabs>
        <w:suppressAutoHyphens/>
        <w:overflowPunct/>
        <w:autoSpaceDE/>
        <w:autoSpaceDN/>
        <w:adjustRightInd/>
        <w:spacing w:line="360" w:lineRule="auto"/>
        <w:ind w:left="0" w:firstLine="0"/>
        <w:contextualSpacing w:val="0"/>
        <w:textAlignment w:val="auto"/>
        <w:rPr>
          <w:rFonts w:cs="Arial"/>
        </w:rPr>
      </w:pPr>
      <w:r>
        <w:t>Farms should be modelled at peak biomass</w:t>
      </w:r>
      <w:r w:rsidR="00BD4FA1" w:rsidRPr="00BD4FA1">
        <w:rPr>
          <w:rFonts w:cs="Arial"/>
        </w:rPr>
        <w:t xml:space="preserve"> </w:t>
      </w:r>
      <w:r w:rsidR="00BD4FA1" w:rsidRPr="32C74732">
        <w:rPr>
          <w:rFonts w:cs="Arial"/>
        </w:rPr>
        <w:t>for the entire period. Peak biomass should be used to calculate solids waste, including waste feed and faeces. Recommended default values are:</w:t>
      </w:r>
    </w:p>
    <w:p w14:paraId="591BC225" w14:textId="73A8AF19" w:rsidR="00D514B6" w:rsidRPr="00362D38" w:rsidRDefault="00330D84" w:rsidP="00143729">
      <w:pPr>
        <w:pStyle w:val="ListParagraph"/>
        <w:numPr>
          <w:ilvl w:val="0"/>
          <w:numId w:val="38"/>
        </w:numPr>
        <w:spacing w:line="360" w:lineRule="auto"/>
      </w:pPr>
      <w:r>
        <w:t>Feed requirement</w:t>
      </w:r>
      <w:r w:rsidR="00771968">
        <w:t xml:space="preserve"> </w:t>
      </w:r>
      <w:r w:rsidR="00771968">
        <w:rPr>
          <w:rFonts w:cs="Arial"/>
        </w:rPr>
        <w:t>= 7kg feed per tonne biomass per day</w:t>
      </w:r>
    </w:p>
    <w:p w14:paraId="155DC6D8" w14:textId="47C6E7DF" w:rsidR="00A70B72" w:rsidRPr="00A70B72" w:rsidRDefault="00A70B72" w:rsidP="00A70B72">
      <w:pPr>
        <w:pStyle w:val="ListParagraph"/>
        <w:numPr>
          <w:ilvl w:val="0"/>
          <w:numId w:val="38"/>
        </w:numPr>
        <w:suppressAutoHyphens/>
        <w:overflowPunct/>
        <w:autoSpaceDE/>
        <w:autoSpaceDN/>
        <w:adjustRightInd/>
        <w:spacing w:line="360" w:lineRule="auto"/>
        <w:textAlignment w:val="auto"/>
        <w:rPr>
          <w:rFonts w:cs="Arial"/>
        </w:rPr>
      </w:pPr>
      <w:r w:rsidRPr="00A70B72">
        <w:rPr>
          <w:rFonts w:cs="Arial"/>
        </w:rPr>
        <w:t>Feed Water Percentage = 9%</w:t>
      </w:r>
    </w:p>
    <w:p w14:paraId="49A21347" w14:textId="77777777" w:rsidR="00A70B72" w:rsidRPr="00A70B72" w:rsidRDefault="00A70B72" w:rsidP="00A70B72">
      <w:pPr>
        <w:pStyle w:val="ListParagraph"/>
        <w:numPr>
          <w:ilvl w:val="0"/>
          <w:numId w:val="38"/>
        </w:numPr>
        <w:suppressAutoHyphens/>
        <w:overflowPunct/>
        <w:autoSpaceDE/>
        <w:autoSpaceDN/>
        <w:adjustRightInd/>
        <w:spacing w:line="360" w:lineRule="auto"/>
        <w:textAlignment w:val="auto"/>
        <w:rPr>
          <w:rFonts w:cs="Arial"/>
        </w:rPr>
      </w:pPr>
      <w:r w:rsidRPr="00A70B72">
        <w:rPr>
          <w:rFonts w:cs="Arial"/>
        </w:rPr>
        <w:t>Feed Waste Percentage = 3%</w:t>
      </w:r>
    </w:p>
    <w:p w14:paraId="0DA7A07C" w14:textId="77777777" w:rsidR="00A70B72" w:rsidRPr="00A70B72" w:rsidRDefault="00A70B72" w:rsidP="00143729">
      <w:pPr>
        <w:pStyle w:val="ListParagraph"/>
        <w:numPr>
          <w:ilvl w:val="0"/>
          <w:numId w:val="38"/>
        </w:numPr>
        <w:spacing w:line="360" w:lineRule="auto"/>
        <w:ind w:left="714" w:hanging="357"/>
        <w:rPr>
          <w:rFonts w:cs="Arial"/>
        </w:rPr>
      </w:pPr>
      <w:r w:rsidRPr="00A70B72">
        <w:rPr>
          <w:rFonts w:cs="Arial"/>
        </w:rPr>
        <w:t>Feed Absorbed Percentage = 85%</w:t>
      </w:r>
    </w:p>
    <w:p w14:paraId="3E4DF55A" w14:textId="06CC663A" w:rsidR="00A70B72" w:rsidRDefault="0084118C" w:rsidP="00A70B72">
      <w:pPr>
        <w:pStyle w:val="ListParagraph"/>
        <w:numPr>
          <w:ilvl w:val="0"/>
          <w:numId w:val="38"/>
        </w:numPr>
        <w:suppressAutoHyphens/>
        <w:overflowPunct/>
        <w:autoSpaceDE/>
        <w:autoSpaceDN/>
        <w:adjustRightInd/>
        <w:spacing w:line="360" w:lineRule="auto"/>
        <w:ind w:left="714" w:hanging="357"/>
        <w:textAlignment w:val="auto"/>
        <w:rPr>
          <w:rFonts w:cs="Arial"/>
        </w:rPr>
      </w:pPr>
      <w:r>
        <w:rPr>
          <w:rFonts w:cs="Arial"/>
        </w:rPr>
        <w:t>Feed Carbon Percentage = 49%</w:t>
      </w:r>
    </w:p>
    <w:p w14:paraId="6A7A69A1" w14:textId="391AEEA7" w:rsidR="0084118C" w:rsidRDefault="0084118C" w:rsidP="00143729">
      <w:pPr>
        <w:pStyle w:val="ListParagraph"/>
        <w:numPr>
          <w:ilvl w:val="0"/>
          <w:numId w:val="38"/>
        </w:numPr>
        <w:suppressAutoHyphens/>
        <w:overflowPunct/>
        <w:autoSpaceDE/>
        <w:autoSpaceDN/>
        <w:adjustRightInd/>
        <w:spacing w:line="360" w:lineRule="auto"/>
        <w:ind w:left="714" w:hanging="357"/>
        <w:textAlignment w:val="auto"/>
        <w:rPr>
          <w:rFonts w:cs="Arial"/>
        </w:rPr>
      </w:pPr>
      <w:r>
        <w:rPr>
          <w:rFonts w:cs="Arial"/>
        </w:rPr>
        <w:t>Faeces Carbon Percentage = 30%</w:t>
      </w:r>
    </w:p>
    <w:p w14:paraId="2952360A" w14:textId="77777777" w:rsidR="00362D38" w:rsidRPr="00D514B6" w:rsidRDefault="00362D38" w:rsidP="00143729">
      <w:pPr>
        <w:pStyle w:val="ListParagraph"/>
      </w:pPr>
    </w:p>
    <w:p w14:paraId="3026AF56" w14:textId="77777777" w:rsidR="00BD19B9" w:rsidRPr="00F94CCB" w:rsidRDefault="00BD19B9" w:rsidP="00143729">
      <w:pPr>
        <w:pStyle w:val="BodyText"/>
        <w:spacing w:before="161" w:line="360" w:lineRule="auto"/>
        <w:ind w:right="72"/>
        <w:jc w:val="both"/>
        <w:rPr>
          <w:lang w:val="en-GB"/>
        </w:rPr>
      </w:pPr>
    </w:p>
    <w:p w14:paraId="052D59A8" w14:textId="77777777" w:rsidR="006B1FC4" w:rsidRPr="00F94CCB" w:rsidRDefault="006B1FC4" w:rsidP="006B1FC4">
      <w:pPr>
        <w:pStyle w:val="BodyText"/>
        <w:spacing w:before="161"/>
        <w:ind w:left="0" w:right="1075"/>
        <w:jc w:val="both"/>
        <w:rPr>
          <w:lang w:val="en-GB"/>
        </w:rPr>
      </w:pPr>
    </w:p>
    <w:p w14:paraId="04D33B0C" w14:textId="758CB1C4" w:rsidR="0003061E" w:rsidRDefault="0003061E" w:rsidP="0003061E">
      <w:pPr>
        <w:pStyle w:val="Heading2"/>
        <w:rPr>
          <w:rFonts w:ascii="Arial" w:hAnsi="Arial" w:cs="Arial"/>
          <w:sz w:val="28"/>
          <w:szCs w:val="28"/>
        </w:rPr>
      </w:pPr>
      <w:r>
        <w:rPr>
          <w:rFonts w:ascii="Arial" w:hAnsi="Arial" w:cs="Arial"/>
          <w:sz w:val="28"/>
          <w:szCs w:val="28"/>
        </w:rPr>
        <w:t>W</w:t>
      </w:r>
      <w:r w:rsidR="00DD5FD7">
        <w:rPr>
          <w:rFonts w:ascii="Arial" w:hAnsi="Arial" w:cs="Arial"/>
          <w:sz w:val="28"/>
          <w:szCs w:val="28"/>
        </w:rPr>
        <w:t xml:space="preserve">aste </w:t>
      </w:r>
      <w:r w:rsidR="00DD5FD7" w:rsidRPr="00DD5FD7">
        <w:rPr>
          <w:rFonts w:ascii="Arial" w:hAnsi="Arial" w:cs="Arial"/>
          <w:sz w:val="28"/>
          <w:szCs w:val="28"/>
        </w:rPr>
        <w:t xml:space="preserve">Feed Calculation and Default Parameters </w:t>
      </w:r>
    </w:p>
    <w:p w14:paraId="7FB3B6DC" w14:textId="1BDF7832" w:rsidR="00DD5FD7" w:rsidRDefault="00DD5FD7" w:rsidP="00DD5FD7"/>
    <w:p w14:paraId="0F2CF2D8" w14:textId="77777777" w:rsidR="006501A3" w:rsidRDefault="006501A3" w:rsidP="00143729">
      <w:pPr>
        <w:pStyle w:val="NoSpacing"/>
        <w:spacing w:line="360" w:lineRule="auto"/>
        <w:rPr>
          <w:rFonts w:ascii="Arial" w:hAnsi="Arial" w:cs="Arial"/>
        </w:rPr>
      </w:pPr>
      <w:r>
        <w:rPr>
          <w:rFonts w:ascii="Arial" w:hAnsi="Arial" w:cs="Arial"/>
        </w:rPr>
        <w:t xml:space="preserve">Waste solids (kg) = (1 – feed water content) x feed wastage rate x feed load (kg) </w:t>
      </w:r>
    </w:p>
    <w:p w14:paraId="4A6CF26E" w14:textId="77777777" w:rsidR="006501A3" w:rsidRDefault="006501A3" w:rsidP="00143729">
      <w:pPr>
        <w:pStyle w:val="NoSpacing"/>
        <w:spacing w:line="360" w:lineRule="auto"/>
        <w:rPr>
          <w:rFonts w:ascii="Arial" w:hAnsi="Arial" w:cs="Arial"/>
        </w:rPr>
      </w:pPr>
      <w:r>
        <w:rPr>
          <w:rFonts w:ascii="Arial" w:hAnsi="Arial" w:cs="Arial"/>
        </w:rPr>
        <w:t>Typical values for the water content of the feed and the feed wastage rate are 0.09 (</w:t>
      </w:r>
      <w:proofErr w:type="gramStart"/>
      <w:r>
        <w:rPr>
          <w:rFonts w:ascii="Arial" w:hAnsi="Arial" w:cs="Arial"/>
        </w:rPr>
        <w:t>i.e.</w:t>
      </w:r>
      <w:proofErr w:type="gramEnd"/>
      <w:r>
        <w:rPr>
          <w:rFonts w:ascii="Arial" w:hAnsi="Arial" w:cs="Arial"/>
        </w:rPr>
        <w:t xml:space="preserve"> 9%) and 0.03 (3%) respectively. </w:t>
      </w:r>
    </w:p>
    <w:p w14:paraId="509D3502" w14:textId="77777777" w:rsidR="006501A3" w:rsidRDefault="006501A3" w:rsidP="00143729">
      <w:pPr>
        <w:pStyle w:val="NoSpacing"/>
        <w:spacing w:line="360" w:lineRule="auto"/>
        <w:rPr>
          <w:rFonts w:ascii="Arial" w:hAnsi="Arial" w:cs="Arial"/>
        </w:rPr>
      </w:pPr>
    </w:p>
    <w:p w14:paraId="3A077FC5" w14:textId="77777777" w:rsidR="006501A3" w:rsidRDefault="006501A3" w:rsidP="00143729">
      <w:pPr>
        <w:pStyle w:val="NoSpacing"/>
        <w:spacing w:line="360" w:lineRule="auto"/>
        <w:rPr>
          <w:rFonts w:ascii="Arial" w:hAnsi="Arial" w:cs="Arial"/>
        </w:rPr>
      </w:pPr>
      <w:r>
        <w:rPr>
          <w:rFonts w:ascii="Arial" w:hAnsi="Arial" w:cs="Arial"/>
        </w:rPr>
        <w:t>Calculating the discharged carbon specifically requires a small addition:</w:t>
      </w:r>
    </w:p>
    <w:p w14:paraId="4CBD6D93" w14:textId="77777777" w:rsidR="006501A3" w:rsidRDefault="006501A3" w:rsidP="00143729">
      <w:pPr>
        <w:pStyle w:val="NoSpacing"/>
        <w:spacing w:line="360" w:lineRule="auto"/>
        <w:rPr>
          <w:rFonts w:ascii="Arial" w:hAnsi="Arial" w:cs="Arial"/>
        </w:rPr>
      </w:pPr>
      <w:r>
        <w:rPr>
          <w:rFonts w:ascii="Arial" w:hAnsi="Arial" w:cs="Arial"/>
        </w:rPr>
        <w:t xml:space="preserve">Waste solids (carbon) (kg) = (1 – feed water content) x feed carbon content x feed wastage rate x feed load (kg) where a typical value for the feed carbon content is 0.49 (49%). </w:t>
      </w:r>
    </w:p>
    <w:p w14:paraId="1A218569" w14:textId="77777777" w:rsidR="006501A3" w:rsidRDefault="006501A3" w:rsidP="00143729">
      <w:pPr>
        <w:pStyle w:val="NoSpacing"/>
        <w:spacing w:line="360" w:lineRule="auto"/>
        <w:rPr>
          <w:rFonts w:ascii="Arial" w:hAnsi="Arial" w:cs="Arial"/>
        </w:rPr>
      </w:pPr>
    </w:p>
    <w:p w14:paraId="1307BAEE" w14:textId="77777777" w:rsidR="006501A3" w:rsidRDefault="006501A3" w:rsidP="00143729">
      <w:pPr>
        <w:pStyle w:val="NoSpacing"/>
        <w:spacing w:line="360" w:lineRule="auto"/>
        <w:rPr>
          <w:rFonts w:ascii="Arial" w:hAnsi="Arial" w:cs="Arial"/>
        </w:rPr>
      </w:pPr>
      <w:r>
        <w:rPr>
          <w:rFonts w:ascii="Arial" w:hAnsi="Arial" w:cs="Arial"/>
        </w:rPr>
        <w:t>Excreted Solids Calculation and Default Parameters:</w:t>
      </w:r>
    </w:p>
    <w:p w14:paraId="2A9AEF44" w14:textId="77777777" w:rsidR="006501A3" w:rsidRDefault="006501A3" w:rsidP="00143729">
      <w:pPr>
        <w:pStyle w:val="NoSpacing"/>
        <w:spacing w:line="360" w:lineRule="auto"/>
        <w:rPr>
          <w:rFonts w:ascii="Arial" w:hAnsi="Arial" w:cs="Arial"/>
        </w:rPr>
      </w:pPr>
      <w:r>
        <w:rPr>
          <w:rFonts w:ascii="Arial" w:hAnsi="Arial" w:cs="Arial"/>
        </w:rPr>
        <w:t xml:space="preserve">Excreted solids (kg) = (1 – feed water content) x (1 - feed wastage rate) x (1 - feed absorbed rate) x feed load (kg) where a typical value for the absorption rate is 0.85. </w:t>
      </w:r>
    </w:p>
    <w:p w14:paraId="14D9BD07" w14:textId="77777777" w:rsidR="006501A3" w:rsidRDefault="006501A3" w:rsidP="00143729">
      <w:pPr>
        <w:pStyle w:val="NoSpacing"/>
        <w:spacing w:line="360" w:lineRule="auto"/>
        <w:rPr>
          <w:rFonts w:ascii="Arial" w:hAnsi="Arial" w:cs="Arial"/>
        </w:rPr>
      </w:pPr>
    </w:p>
    <w:p w14:paraId="0035674D" w14:textId="77777777" w:rsidR="006501A3" w:rsidRDefault="006501A3" w:rsidP="00143729">
      <w:pPr>
        <w:pStyle w:val="NoSpacing"/>
        <w:spacing w:line="360" w:lineRule="auto"/>
        <w:rPr>
          <w:rFonts w:ascii="Arial" w:hAnsi="Arial" w:cs="Arial"/>
        </w:rPr>
      </w:pPr>
      <w:r>
        <w:rPr>
          <w:rFonts w:ascii="Arial" w:hAnsi="Arial" w:cs="Arial"/>
        </w:rPr>
        <w:t xml:space="preserve">Calculating the excreted carbon specifically requires a small modification:  </w:t>
      </w:r>
    </w:p>
    <w:p w14:paraId="1BC89977" w14:textId="77777777" w:rsidR="006501A3" w:rsidRDefault="006501A3" w:rsidP="00143729">
      <w:pPr>
        <w:pStyle w:val="NoSpacing"/>
        <w:spacing w:line="360" w:lineRule="auto"/>
        <w:rPr>
          <w:rFonts w:ascii="Arial" w:hAnsi="Arial" w:cs="Arial"/>
          <w:color w:val="228B22"/>
        </w:rPr>
      </w:pPr>
      <w:r>
        <w:rPr>
          <w:rFonts w:ascii="Arial" w:hAnsi="Arial" w:cs="Arial"/>
        </w:rPr>
        <w:t xml:space="preserve">Excreted solids (carbon) (kg) = (1 – feed water content) x (1 - feed wastage rate) x (1 - feed absorbed rate) x faeces carbon content x feed load (kg) where the </w:t>
      </w:r>
      <w:proofErr w:type="spellStart"/>
      <w:r>
        <w:rPr>
          <w:rFonts w:ascii="Arial" w:hAnsi="Arial" w:cs="Arial"/>
        </w:rPr>
        <w:t>faecal</w:t>
      </w:r>
      <w:proofErr w:type="spellEnd"/>
      <w:r>
        <w:rPr>
          <w:rFonts w:ascii="Arial" w:hAnsi="Arial" w:cs="Arial"/>
        </w:rPr>
        <w:t xml:space="preserve"> carbon content is typical taken to be 0.3 (</w:t>
      </w:r>
      <w:proofErr w:type="gramStart"/>
      <w:r>
        <w:rPr>
          <w:rFonts w:ascii="Arial" w:hAnsi="Arial" w:cs="Arial"/>
        </w:rPr>
        <w:t>i.e.</w:t>
      </w:r>
      <w:proofErr w:type="gramEnd"/>
      <w:r>
        <w:rPr>
          <w:rFonts w:ascii="Arial" w:hAnsi="Arial" w:cs="Arial"/>
        </w:rPr>
        <w:t xml:space="preserve"> 30%). </w:t>
      </w:r>
    </w:p>
    <w:p w14:paraId="6712C9F0" w14:textId="6297DF6A" w:rsidR="00DD5FD7" w:rsidRDefault="00DD5FD7" w:rsidP="00DD5FD7"/>
    <w:p w14:paraId="7762C6D6" w14:textId="5A89F2DF" w:rsidR="0097404C" w:rsidRDefault="0097404C" w:rsidP="00DD5FD7"/>
    <w:p w14:paraId="79372ED9" w14:textId="465BA284" w:rsidR="0097404C" w:rsidRPr="00876EDD" w:rsidRDefault="00010BF5" w:rsidP="00A21EFD">
      <w:pPr>
        <w:pStyle w:val="ListParagraph"/>
        <w:numPr>
          <w:ilvl w:val="0"/>
          <w:numId w:val="39"/>
        </w:numPr>
        <w:spacing w:line="360" w:lineRule="auto"/>
        <w:ind w:left="714" w:hanging="357"/>
      </w:pPr>
      <w:r>
        <w:t xml:space="preserve">All farms </w:t>
      </w:r>
      <w:r w:rsidR="003C3B4F" w:rsidRPr="32C74732">
        <w:rPr>
          <w:rFonts w:cs="Arial"/>
        </w:rPr>
        <w:t>included in SEPA screening modelling should be modelled. Farms identified at screening as having the potential to interact should be included at an appropriate model resolution.</w:t>
      </w:r>
    </w:p>
    <w:p w14:paraId="365A1FE7" w14:textId="1545074E" w:rsidR="00CE5515" w:rsidRDefault="00876EDD" w:rsidP="00EC430C">
      <w:pPr>
        <w:pStyle w:val="ListParagraph"/>
        <w:numPr>
          <w:ilvl w:val="0"/>
          <w:numId w:val="39"/>
        </w:numPr>
        <w:spacing w:line="360" w:lineRule="auto"/>
        <w:ind w:left="714" w:hanging="357"/>
      </w:pPr>
      <w:r>
        <w:rPr>
          <w:rFonts w:cs="Arial"/>
        </w:rPr>
        <w:t xml:space="preserve">Include </w:t>
      </w:r>
      <w:r w:rsidRPr="32C74732">
        <w:rPr>
          <w:rFonts w:cs="Arial"/>
        </w:rPr>
        <w:t>a run-up period for the hydrodynamics. Once stable, particles can be added.</w:t>
      </w:r>
    </w:p>
    <w:p w14:paraId="65B0C854" w14:textId="33CD764B" w:rsidR="0097404C" w:rsidRPr="00EC430C" w:rsidRDefault="00CE5515" w:rsidP="00EC430C">
      <w:pPr>
        <w:pStyle w:val="ListParagraph"/>
        <w:numPr>
          <w:ilvl w:val="0"/>
          <w:numId w:val="39"/>
        </w:numPr>
        <w:spacing w:line="360" w:lineRule="auto"/>
        <w:ind w:left="714" w:hanging="357"/>
        <w:rPr>
          <w:szCs w:val="22"/>
        </w:rPr>
      </w:pPr>
      <w:r>
        <w:rPr>
          <w:rFonts w:cs="Arial"/>
        </w:rPr>
        <w:t xml:space="preserve">Solids </w:t>
      </w:r>
      <w:r w:rsidRPr="32C74732">
        <w:rPr>
          <w:rFonts w:cs="Arial"/>
        </w:rPr>
        <w:t>particle parameters should be consistent with those used in calibration runs. If solids are uncalibrated, default parameters should be used</w:t>
      </w:r>
      <w:r>
        <w:rPr>
          <w:rFonts w:cs="Arial"/>
        </w:rPr>
        <w:t>:</w:t>
      </w:r>
    </w:p>
    <w:p w14:paraId="2385AAC0" w14:textId="75CF8A7B" w:rsidR="0035228A" w:rsidRDefault="0035228A" w:rsidP="00EC430C">
      <w:pPr>
        <w:pStyle w:val="BodyText"/>
        <w:numPr>
          <w:ilvl w:val="1"/>
          <w:numId w:val="34"/>
        </w:numPr>
        <w:spacing w:before="161" w:line="360" w:lineRule="auto"/>
        <w:ind w:left="1418" w:right="72" w:hanging="284"/>
        <w:jc w:val="both"/>
        <w:rPr>
          <w:lang w:val="en-GB"/>
        </w:rPr>
      </w:pPr>
      <w:r>
        <w:rPr>
          <w:lang w:val="en-GB"/>
        </w:rPr>
        <w:t>Decay: 0/s</w:t>
      </w:r>
    </w:p>
    <w:p w14:paraId="36008A11" w14:textId="7B02E916" w:rsidR="00CE5515" w:rsidRPr="00EC430C" w:rsidRDefault="00C60632" w:rsidP="00EC430C">
      <w:pPr>
        <w:pStyle w:val="BodyText"/>
        <w:numPr>
          <w:ilvl w:val="1"/>
          <w:numId w:val="34"/>
        </w:numPr>
        <w:spacing w:line="360" w:lineRule="auto"/>
        <w:ind w:left="1418" w:right="74" w:hanging="284"/>
        <w:jc w:val="both"/>
        <w:rPr>
          <w:lang w:val="en-GB"/>
        </w:rPr>
      </w:pPr>
      <w:r>
        <w:rPr>
          <w:lang w:val="en-GB"/>
        </w:rPr>
        <w:t xml:space="preserve">Settling </w:t>
      </w:r>
      <w:r>
        <w:rPr>
          <w:rFonts w:cs="Arial"/>
        </w:rPr>
        <w:t>Velocity of feed: 0.095m/s (specified directly)</w:t>
      </w:r>
    </w:p>
    <w:p w14:paraId="39B4FD55" w14:textId="27300441" w:rsidR="00C60632" w:rsidRPr="00EC430C" w:rsidRDefault="00C60632" w:rsidP="00EC430C">
      <w:pPr>
        <w:pStyle w:val="BodyText"/>
        <w:numPr>
          <w:ilvl w:val="1"/>
          <w:numId w:val="34"/>
        </w:numPr>
        <w:spacing w:line="360" w:lineRule="auto"/>
        <w:ind w:left="1418" w:right="74" w:hanging="284"/>
        <w:jc w:val="both"/>
        <w:rPr>
          <w:lang w:val="en-GB"/>
        </w:rPr>
      </w:pPr>
      <w:r>
        <w:rPr>
          <w:lang w:val="en-GB"/>
        </w:rPr>
        <w:t xml:space="preserve">Settling Velocity </w:t>
      </w:r>
      <w:r w:rsidR="003A022E">
        <w:rPr>
          <w:rFonts w:cs="Arial"/>
        </w:rPr>
        <w:t>of faeces: 0.032m/s (specified directly)</w:t>
      </w:r>
    </w:p>
    <w:p w14:paraId="781FE83C" w14:textId="730170B5" w:rsidR="003A022E" w:rsidRPr="00EC430C" w:rsidRDefault="003A022E" w:rsidP="00EC430C">
      <w:pPr>
        <w:pStyle w:val="BodyText"/>
        <w:numPr>
          <w:ilvl w:val="1"/>
          <w:numId w:val="34"/>
        </w:numPr>
        <w:spacing w:line="360" w:lineRule="auto"/>
        <w:ind w:left="1418" w:right="74" w:hanging="284"/>
        <w:jc w:val="both"/>
        <w:rPr>
          <w:lang w:val="en-GB"/>
        </w:rPr>
      </w:pPr>
      <w:r>
        <w:rPr>
          <w:rFonts w:cs="Arial"/>
        </w:rPr>
        <w:t xml:space="preserve">Horizontal </w:t>
      </w:r>
      <w:r w:rsidR="0015199E">
        <w:rPr>
          <w:rFonts w:cs="Arial"/>
        </w:rPr>
        <w:t>Dispersion: 0.1 m</w:t>
      </w:r>
      <w:r w:rsidR="0015199E">
        <w:rPr>
          <w:rFonts w:cs="Arial"/>
          <w:vertAlign w:val="superscript"/>
        </w:rPr>
        <w:t>2</w:t>
      </w:r>
      <w:r w:rsidR="0015199E">
        <w:rPr>
          <w:rFonts w:cs="Arial"/>
        </w:rPr>
        <w:t>/s</w:t>
      </w:r>
    </w:p>
    <w:p w14:paraId="194DBAC1" w14:textId="1A240FAC" w:rsidR="0015199E" w:rsidRPr="00EC430C" w:rsidRDefault="0015199E" w:rsidP="00EC430C">
      <w:pPr>
        <w:pStyle w:val="BodyText"/>
        <w:numPr>
          <w:ilvl w:val="1"/>
          <w:numId w:val="34"/>
        </w:numPr>
        <w:spacing w:line="360" w:lineRule="auto"/>
        <w:ind w:left="1418" w:right="74" w:hanging="284"/>
        <w:jc w:val="both"/>
        <w:rPr>
          <w:lang w:val="en-GB"/>
        </w:rPr>
      </w:pPr>
      <w:r>
        <w:rPr>
          <w:rFonts w:cs="Arial"/>
        </w:rPr>
        <w:t xml:space="preserve">Vertical </w:t>
      </w:r>
      <w:r w:rsidR="00870467">
        <w:rPr>
          <w:rFonts w:cs="Arial"/>
        </w:rPr>
        <w:t>Dispersion: 0.001 m</w:t>
      </w:r>
      <w:r w:rsidR="00870467">
        <w:rPr>
          <w:rFonts w:cs="Arial"/>
          <w:vertAlign w:val="superscript"/>
        </w:rPr>
        <w:t>2</w:t>
      </w:r>
      <w:r w:rsidR="00870467">
        <w:rPr>
          <w:rFonts w:cs="Arial"/>
        </w:rPr>
        <w:t>/s</w:t>
      </w:r>
    </w:p>
    <w:p w14:paraId="1DEBDAD4" w14:textId="4C6E60A1" w:rsidR="00273E3C" w:rsidRPr="00273E3C" w:rsidRDefault="004028E5" w:rsidP="00EC430C">
      <w:pPr>
        <w:pStyle w:val="BodyText"/>
        <w:numPr>
          <w:ilvl w:val="1"/>
          <w:numId w:val="34"/>
        </w:numPr>
        <w:spacing w:line="360" w:lineRule="auto"/>
        <w:ind w:left="1418" w:right="74" w:hanging="284"/>
        <w:jc w:val="both"/>
        <w:rPr>
          <w:lang w:val="en-GB"/>
        </w:rPr>
      </w:pPr>
      <w:r>
        <w:rPr>
          <w:rFonts w:cs="Arial"/>
        </w:rPr>
        <w:t xml:space="preserve">Erosion </w:t>
      </w:r>
      <w:r w:rsidR="00273E3C">
        <w:rPr>
          <w:rFonts w:cs="Arial"/>
        </w:rPr>
        <w:t>Threshold: 0.02 N/m</w:t>
      </w:r>
      <w:r w:rsidR="00273E3C">
        <w:rPr>
          <w:rFonts w:cs="Arial"/>
          <w:vertAlign w:val="superscript"/>
        </w:rPr>
        <w:t>2</w:t>
      </w:r>
      <w:r w:rsidR="00273E3C">
        <w:rPr>
          <w:rFonts w:cs="Arial"/>
        </w:rPr>
        <w:t>/s</w:t>
      </w:r>
    </w:p>
    <w:p w14:paraId="2FFD446B" w14:textId="25A18342" w:rsidR="006B1FC4" w:rsidRPr="00EC430C" w:rsidRDefault="00790C04" w:rsidP="00EC430C">
      <w:pPr>
        <w:pStyle w:val="BodyText"/>
        <w:numPr>
          <w:ilvl w:val="0"/>
          <w:numId w:val="34"/>
        </w:numPr>
        <w:spacing w:before="161" w:line="360" w:lineRule="auto"/>
        <w:ind w:left="709" w:right="72" w:hanging="425"/>
        <w:jc w:val="both"/>
        <w:rPr>
          <w:lang w:val="en-GB"/>
        </w:rPr>
      </w:pPr>
      <w:r>
        <w:rPr>
          <w:lang w:val="en-GB"/>
        </w:rPr>
        <w:t xml:space="preserve">The </w:t>
      </w:r>
      <w:r w:rsidRPr="32C74732">
        <w:rPr>
          <w:rFonts w:cs="Arial"/>
        </w:rPr>
        <w:t>model should be run for 365 days (not including the run-up period).</w:t>
      </w:r>
    </w:p>
    <w:p w14:paraId="6E8762CE" w14:textId="77777777" w:rsidR="003A4003" w:rsidRPr="003A4003" w:rsidRDefault="003A4003" w:rsidP="00EC430C">
      <w:pPr>
        <w:pStyle w:val="BodyText"/>
        <w:numPr>
          <w:ilvl w:val="0"/>
          <w:numId w:val="34"/>
        </w:numPr>
        <w:spacing w:before="161" w:line="360" w:lineRule="auto"/>
        <w:ind w:left="709" w:right="72" w:hanging="425"/>
        <w:jc w:val="both"/>
      </w:pPr>
      <w:r>
        <w:rPr>
          <w:lang w:val="en-GB"/>
        </w:rPr>
        <w:t xml:space="preserve">Runs </w:t>
      </w:r>
      <w:r w:rsidRPr="003A4003">
        <w:t>should start and finish in summer, as a precaution against impacts of storm events, towards the peak deposition period.</w:t>
      </w:r>
    </w:p>
    <w:p w14:paraId="6FC8CA75" w14:textId="1C64ADFE" w:rsidR="00790C04" w:rsidRPr="00EC430C" w:rsidRDefault="001E6242" w:rsidP="00E22BFF">
      <w:pPr>
        <w:pStyle w:val="BodyText"/>
        <w:numPr>
          <w:ilvl w:val="0"/>
          <w:numId w:val="34"/>
        </w:numPr>
        <w:spacing w:before="161" w:line="360" w:lineRule="auto"/>
        <w:ind w:left="709" w:right="72" w:hanging="425"/>
        <w:jc w:val="both"/>
        <w:rPr>
          <w:lang w:val="en-GB"/>
        </w:rPr>
      </w:pPr>
      <w:r>
        <w:rPr>
          <w:rFonts w:cs="Arial"/>
        </w:rPr>
        <w:t xml:space="preserve">Output </w:t>
      </w:r>
      <w:r w:rsidRPr="32C74732">
        <w:rPr>
          <w:rFonts w:cs="Arial"/>
        </w:rPr>
        <w:t>should include:</w:t>
      </w:r>
    </w:p>
    <w:p w14:paraId="5D73B001" w14:textId="64990872" w:rsidR="001E6242" w:rsidRPr="00EC430C" w:rsidRDefault="00CC54BE" w:rsidP="00CC54BE">
      <w:pPr>
        <w:pStyle w:val="BodyText"/>
        <w:numPr>
          <w:ilvl w:val="1"/>
          <w:numId w:val="34"/>
        </w:numPr>
        <w:spacing w:before="161" w:line="360" w:lineRule="auto"/>
        <w:ind w:left="1418" w:right="72" w:hanging="284"/>
        <w:jc w:val="both"/>
        <w:rPr>
          <w:lang w:val="en-GB"/>
        </w:rPr>
      </w:pPr>
      <w:r>
        <w:rPr>
          <w:lang w:val="en-GB"/>
        </w:rPr>
        <w:t xml:space="preserve">Plot </w:t>
      </w:r>
      <w:r w:rsidR="00E9740B">
        <w:rPr>
          <w:rFonts w:cs="Arial"/>
        </w:rPr>
        <w:t>showing the extent and concentration of impact, as an average, taken over the last 90 days of the model run</w:t>
      </w:r>
      <w:r w:rsidR="00126362">
        <w:rPr>
          <w:rFonts w:cs="Arial"/>
        </w:rPr>
        <w:t xml:space="preserve"> at the 250g/m</w:t>
      </w:r>
      <w:r w:rsidR="00126362">
        <w:rPr>
          <w:rFonts w:cs="Arial"/>
          <w:vertAlign w:val="superscript"/>
        </w:rPr>
        <w:t>2</w:t>
      </w:r>
      <w:r w:rsidR="00126362">
        <w:rPr>
          <w:rFonts w:cs="Arial"/>
        </w:rPr>
        <w:t xml:space="preserve"> contour</w:t>
      </w:r>
      <w:r w:rsidR="00E9740B">
        <w:rPr>
          <w:rFonts w:cs="Arial"/>
        </w:rPr>
        <w:t>. (N.B.  This is the approach taken in our default NewDepomod recommendations).</w:t>
      </w:r>
    </w:p>
    <w:p w14:paraId="2D4F9AB4" w14:textId="069A44D3" w:rsidR="00E90BEC" w:rsidRPr="00981F1A" w:rsidRDefault="0022732A" w:rsidP="00CC54BE">
      <w:pPr>
        <w:pStyle w:val="BodyText"/>
        <w:numPr>
          <w:ilvl w:val="1"/>
          <w:numId w:val="34"/>
        </w:numPr>
        <w:spacing w:before="161" w:line="360" w:lineRule="auto"/>
        <w:ind w:left="1418" w:right="72" w:hanging="284"/>
        <w:jc w:val="both"/>
        <w:rPr>
          <w:lang w:val="en-GB"/>
        </w:rPr>
      </w:pPr>
      <w:r>
        <w:rPr>
          <w:lang w:val="en-GB"/>
        </w:rPr>
        <w:t xml:space="preserve">Plot </w:t>
      </w:r>
      <w:r w:rsidRPr="0022732A">
        <w:rPr>
          <w:lang w:val="en-GB"/>
        </w:rPr>
        <w:t xml:space="preserve">of areal extent at the 250g/m2 contour and average concentration, </w:t>
      </w:r>
      <w:r w:rsidR="001A0967" w:rsidRPr="001A0967">
        <w:rPr>
          <w:lang w:val="en-GB"/>
        </w:rPr>
        <w:t xml:space="preserve">averaged over the last 90 days of the model </w:t>
      </w:r>
      <w:r w:rsidR="001A0967" w:rsidRPr="008105F3">
        <w:rPr>
          <w:lang w:val="en-GB"/>
        </w:rPr>
        <w:t>run</w:t>
      </w:r>
      <w:r w:rsidR="001A0967" w:rsidRPr="00981F1A">
        <w:rPr>
          <w:i/>
          <w:iCs/>
          <w:lang w:val="en-GB"/>
        </w:rPr>
        <w:t xml:space="preserve"> included for each farm identified at screening</w:t>
      </w:r>
      <w:r w:rsidR="001A0967" w:rsidRPr="001A0967">
        <w:rPr>
          <w:lang w:val="en-GB"/>
        </w:rPr>
        <w:t xml:space="preserve"> (spatial plot)</w:t>
      </w:r>
      <w:r w:rsidR="001A0967">
        <w:rPr>
          <w:lang w:val="en-GB"/>
        </w:rPr>
        <w:t>.</w:t>
      </w:r>
    </w:p>
    <w:p w14:paraId="09509BB4" w14:textId="77777777" w:rsidR="007F712F" w:rsidRDefault="007F712F" w:rsidP="00CC54BE">
      <w:pPr>
        <w:pStyle w:val="BodyText"/>
        <w:numPr>
          <w:ilvl w:val="1"/>
          <w:numId w:val="34"/>
        </w:numPr>
        <w:spacing w:before="161" w:line="360" w:lineRule="auto"/>
        <w:ind w:left="1418" w:right="72" w:hanging="284"/>
        <w:jc w:val="both"/>
        <w:rPr>
          <w:lang w:val="en-GB"/>
        </w:rPr>
      </w:pPr>
      <w:r w:rsidRPr="007F712F">
        <w:rPr>
          <w:lang w:val="en-GB"/>
        </w:rPr>
        <w:t>Include table of area of averaged concentration at the 250g/m2 contour, averaged over the last 90 days of the model run for each farm included identified at screening</w:t>
      </w:r>
      <w:r>
        <w:rPr>
          <w:lang w:val="en-GB"/>
        </w:rPr>
        <w:t>.</w:t>
      </w:r>
    </w:p>
    <w:p w14:paraId="50933BAA" w14:textId="6F902F07" w:rsidR="00B22BCC" w:rsidRPr="00981F1A" w:rsidRDefault="007F712F" w:rsidP="00981F1A">
      <w:pPr>
        <w:pStyle w:val="BodyText"/>
        <w:numPr>
          <w:ilvl w:val="1"/>
          <w:numId w:val="34"/>
        </w:numPr>
        <w:spacing w:before="161" w:line="360" w:lineRule="auto"/>
        <w:ind w:left="1418" w:right="72" w:hanging="284"/>
        <w:jc w:val="both"/>
        <w:rPr>
          <w:lang w:val="en-GB"/>
        </w:rPr>
      </w:pPr>
      <w:r w:rsidRPr="007F712F">
        <w:rPr>
          <w:lang w:val="en-GB"/>
        </w:rPr>
        <w:t xml:space="preserve"> </w:t>
      </w:r>
      <w:r w:rsidR="00DA3ACF" w:rsidRPr="00DA3ACF">
        <w:rPr>
          <w:rFonts w:cs="Arial"/>
        </w:rPr>
        <w:t>Output for both the suspended and deposited solids</w:t>
      </w:r>
    </w:p>
    <w:p w14:paraId="08C811DD" w14:textId="13EFA9C6" w:rsidR="001E6242" w:rsidRDefault="001E6242" w:rsidP="001E6242">
      <w:pPr>
        <w:pStyle w:val="BodyText"/>
        <w:spacing w:before="161" w:line="360" w:lineRule="auto"/>
        <w:ind w:right="72"/>
        <w:jc w:val="both"/>
        <w:rPr>
          <w:rFonts w:cs="Arial"/>
        </w:rPr>
      </w:pPr>
    </w:p>
    <w:p w14:paraId="6C50BEA2" w14:textId="4E021228" w:rsidR="000A4DFC" w:rsidRDefault="000A4DFC" w:rsidP="001E6242">
      <w:pPr>
        <w:pStyle w:val="BodyText"/>
        <w:spacing w:before="161" w:line="360" w:lineRule="auto"/>
        <w:ind w:right="72"/>
        <w:jc w:val="both"/>
        <w:rPr>
          <w:rFonts w:cs="Arial"/>
        </w:rPr>
      </w:pPr>
    </w:p>
    <w:p w14:paraId="407F5901" w14:textId="36E37104" w:rsidR="000A4DFC" w:rsidRDefault="000A4DFC" w:rsidP="001E6242">
      <w:pPr>
        <w:pStyle w:val="BodyText"/>
        <w:spacing w:before="161" w:line="360" w:lineRule="auto"/>
        <w:ind w:right="72"/>
        <w:jc w:val="both"/>
        <w:rPr>
          <w:rFonts w:cs="Arial"/>
        </w:rPr>
      </w:pPr>
    </w:p>
    <w:p w14:paraId="4E736CCF" w14:textId="77777777" w:rsidR="000A4DFC" w:rsidRDefault="000A4DFC" w:rsidP="001E6242">
      <w:pPr>
        <w:pStyle w:val="BodyText"/>
        <w:spacing w:before="161" w:line="360" w:lineRule="auto"/>
        <w:ind w:right="72"/>
        <w:jc w:val="both"/>
        <w:rPr>
          <w:rFonts w:cs="Arial"/>
        </w:rPr>
      </w:pPr>
    </w:p>
    <w:p w14:paraId="0FCD45E7" w14:textId="0485A230" w:rsidR="002D2027" w:rsidRDefault="002D2027" w:rsidP="002D2027">
      <w:pPr>
        <w:pStyle w:val="Heading1"/>
      </w:pPr>
      <w:r>
        <w:lastRenderedPageBreak/>
        <w:t>Sensitive Features (Including Other Farms)</w:t>
      </w:r>
    </w:p>
    <w:p w14:paraId="0AD7C4C6" w14:textId="0CFBE1E0" w:rsidR="008202EA" w:rsidRDefault="008202EA" w:rsidP="008202EA"/>
    <w:p w14:paraId="36151841" w14:textId="4E07E6C8" w:rsidR="008202EA" w:rsidRDefault="008202EA" w:rsidP="000E7DE9">
      <w:pPr>
        <w:spacing w:line="360" w:lineRule="auto"/>
        <w:jc w:val="both"/>
        <w:rPr>
          <w:rFonts w:cs="Arial"/>
        </w:rPr>
      </w:pPr>
      <w:r>
        <w:t xml:space="preserve">Sensitive features </w:t>
      </w:r>
      <w:r w:rsidR="000E7DE9">
        <w:rPr>
          <w:rFonts w:cs="Arial"/>
        </w:rPr>
        <w:t xml:space="preserve">may also be highlighted during screening as potentially at risk from bath medicines, </w:t>
      </w:r>
      <w:proofErr w:type="gramStart"/>
      <w:r w:rsidR="000E7DE9">
        <w:rPr>
          <w:rFonts w:cs="Arial"/>
        </w:rPr>
        <w:t>solids</w:t>
      </w:r>
      <w:proofErr w:type="gramEnd"/>
      <w:r w:rsidR="000E7DE9">
        <w:rPr>
          <w:rFonts w:cs="Arial"/>
        </w:rPr>
        <w:t xml:space="preserve"> or both. These should be addressed in the marine modelling.</w:t>
      </w:r>
    </w:p>
    <w:p w14:paraId="202D7028" w14:textId="3BC0A746" w:rsidR="000E7DE9" w:rsidRDefault="000E7DE9" w:rsidP="007F2809">
      <w:pPr>
        <w:pStyle w:val="ListParagraph"/>
        <w:numPr>
          <w:ilvl w:val="0"/>
          <w:numId w:val="40"/>
        </w:numPr>
        <w:spacing w:line="360" w:lineRule="auto"/>
        <w:ind w:hanging="516"/>
        <w:jc w:val="both"/>
        <w:rPr>
          <w:rFonts w:cs="Arial"/>
        </w:rPr>
      </w:pPr>
      <w:r>
        <w:rPr>
          <w:rFonts w:cs="Arial"/>
        </w:rPr>
        <w:t>Outpu</w:t>
      </w:r>
      <w:r w:rsidR="007F2809">
        <w:rPr>
          <w:rFonts w:cs="Arial"/>
        </w:rPr>
        <w:t>t should include:</w:t>
      </w:r>
    </w:p>
    <w:p w14:paraId="228067E3" w14:textId="77777777" w:rsidR="008C4D62" w:rsidRDefault="007F2809" w:rsidP="007F2809">
      <w:pPr>
        <w:pStyle w:val="ListParagraph"/>
        <w:numPr>
          <w:ilvl w:val="1"/>
          <w:numId w:val="40"/>
        </w:numPr>
        <w:spacing w:line="360" w:lineRule="auto"/>
        <w:ind w:left="1418" w:hanging="284"/>
        <w:jc w:val="both"/>
        <w:rPr>
          <w:rFonts w:cs="Arial"/>
        </w:rPr>
      </w:pPr>
      <w:r>
        <w:rPr>
          <w:rFonts w:cs="Arial"/>
        </w:rPr>
        <w:t>Plots</w:t>
      </w:r>
      <w:r w:rsidR="008C4D62">
        <w:rPr>
          <w:rFonts w:cs="Arial"/>
        </w:rPr>
        <w:t xml:space="preserve"> with features overlaid, showing the extent and concentration of impact, for the various timescales required.  </w:t>
      </w:r>
    </w:p>
    <w:p w14:paraId="43FDFE47" w14:textId="77777777" w:rsidR="00FF1A04" w:rsidRDefault="008C4D62" w:rsidP="007F2809">
      <w:pPr>
        <w:pStyle w:val="ListParagraph"/>
        <w:numPr>
          <w:ilvl w:val="1"/>
          <w:numId w:val="40"/>
        </w:numPr>
        <w:spacing w:line="360" w:lineRule="auto"/>
        <w:ind w:left="1418" w:hanging="284"/>
        <w:jc w:val="both"/>
        <w:rPr>
          <w:rFonts w:cs="Arial"/>
        </w:rPr>
      </w:pPr>
      <w:r>
        <w:rPr>
          <w:rFonts w:cs="Arial"/>
        </w:rPr>
        <w:t xml:space="preserve">Time </w:t>
      </w:r>
      <w:r w:rsidR="00FF1A04" w:rsidRPr="00FF1A04">
        <w:rPr>
          <w:rFonts w:cs="Arial"/>
        </w:rPr>
        <w:t>series of concentration at the sensitive feature point (or polygon centre)</w:t>
      </w:r>
    </w:p>
    <w:p w14:paraId="2EDDFA00" w14:textId="4F04995B" w:rsidR="00A55994" w:rsidRDefault="00FF1A04" w:rsidP="007F2809">
      <w:pPr>
        <w:pStyle w:val="ListParagraph"/>
        <w:numPr>
          <w:ilvl w:val="1"/>
          <w:numId w:val="40"/>
        </w:numPr>
        <w:spacing w:line="360" w:lineRule="auto"/>
        <w:ind w:left="1418" w:hanging="284"/>
        <w:jc w:val="both"/>
        <w:rPr>
          <w:rFonts w:cs="Arial"/>
        </w:rPr>
      </w:pPr>
      <w:r>
        <w:rPr>
          <w:rFonts w:cs="Arial"/>
        </w:rPr>
        <w:t xml:space="preserve">Depth </w:t>
      </w:r>
      <w:r w:rsidRPr="00FF1A04">
        <w:rPr>
          <w:rFonts w:cs="Arial"/>
        </w:rPr>
        <w:t xml:space="preserve">profile </w:t>
      </w:r>
      <w:r w:rsidR="004A5469">
        <w:rPr>
          <w:rFonts w:cs="Arial"/>
        </w:rPr>
        <w:t>for each</w:t>
      </w:r>
      <w:r w:rsidRPr="00FF1A04">
        <w:rPr>
          <w:rFonts w:cs="Arial"/>
        </w:rPr>
        <w:t xml:space="preserve"> EQS averaged over 90 days for solids</w:t>
      </w:r>
      <w:r w:rsidR="002E7E81">
        <w:rPr>
          <w:rFonts w:cs="Arial"/>
        </w:rPr>
        <w:t xml:space="preserve"> and </w:t>
      </w:r>
      <w:r w:rsidR="00962AD7">
        <w:rPr>
          <w:rFonts w:cs="Arial"/>
        </w:rPr>
        <w:t>at each EQS for baths</w:t>
      </w:r>
      <w:r w:rsidRPr="00FF1A04">
        <w:rPr>
          <w:rFonts w:cs="Arial"/>
        </w:rPr>
        <w:t>, at the sensitive feature point (or polygon centre)</w:t>
      </w:r>
      <w:r w:rsidR="00655001">
        <w:rPr>
          <w:rFonts w:cs="Arial"/>
        </w:rPr>
        <w:t>.</w:t>
      </w:r>
    </w:p>
    <w:p w14:paraId="6C2FBCB5" w14:textId="77777777" w:rsidR="00A55994" w:rsidRDefault="00A55994" w:rsidP="00A55994">
      <w:pPr>
        <w:spacing w:line="360" w:lineRule="auto"/>
        <w:jc w:val="both"/>
        <w:rPr>
          <w:rFonts w:cs="Arial"/>
        </w:rPr>
      </w:pPr>
    </w:p>
    <w:p w14:paraId="0976B99F" w14:textId="77777777" w:rsidR="00574B86" w:rsidRDefault="00574B86" w:rsidP="00A55994">
      <w:pPr>
        <w:pStyle w:val="Heading2"/>
        <w:rPr>
          <w:rFonts w:ascii="Arial" w:hAnsi="Arial" w:cs="Arial"/>
          <w:sz w:val="28"/>
          <w:szCs w:val="28"/>
        </w:rPr>
      </w:pPr>
    </w:p>
    <w:p w14:paraId="719B517E" w14:textId="77777777" w:rsidR="00574B86" w:rsidRDefault="00574B86" w:rsidP="00A55994">
      <w:pPr>
        <w:pStyle w:val="Heading2"/>
        <w:rPr>
          <w:rFonts w:ascii="Arial" w:hAnsi="Arial" w:cs="Arial"/>
          <w:sz w:val="28"/>
          <w:szCs w:val="28"/>
        </w:rPr>
      </w:pPr>
    </w:p>
    <w:p w14:paraId="4C75F5BA" w14:textId="5FB1C99B" w:rsidR="00574B86" w:rsidRDefault="00574B86" w:rsidP="00574B86">
      <w:pPr>
        <w:pStyle w:val="Heading1"/>
      </w:pPr>
      <w:r>
        <w:t>Model Grid Resolution</w:t>
      </w:r>
    </w:p>
    <w:p w14:paraId="1BFCD98E" w14:textId="55D59A0F" w:rsidR="003B2923" w:rsidRDefault="003B2923" w:rsidP="003B2923"/>
    <w:p w14:paraId="7E8426EF" w14:textId="236A7E46" w:rsidR="003B2923" w:rsidRPr="003B2923" w:rsidRDefault="00742124" w:rsidP="00981F1A">
      <w:pPr>
        <w:spacing w:line="276" w:lineRule="auto"/>
        <w:jc w:val="both"/>
      </w:pPr>
      <w:r>
        <w:t xml:space="preserve">The chosen </w:t>
      </w:r>
      <w:r w:rsidR="00B92F08" w:rsidRPr="6B1090D9">
        <w:rPr>
          <w:rFonts w:cs="Arial"/>
        </w:rPr>
        <w:t>model grid resolution should be fine enough to resolve the cages and sensitive feature points (if applicable).  The maximum grid resolution around the farms should be 50-55m, but a finer resolution down to 25m (the mean is 36m) has shown to be effective in the past. A fine resolution grid resolution is especially important if the flow outputted from the Marine Model is to be used in NewDepomod in conjunction with variable bathymetry.</w:t>
      </w:r>
    </w:p>
    <w:p w14:paraId="0F809B36" w14:textId="77777777" w:rsidR="000E7DE9" w:rsidRPr="00981F1A" w:rsidRDefault="000E7DE9" w:rsidP="00981F1A">
      <w:pPr>
        <w:spacing w:line="360" w:lineRule="auto"/>
      </w:pPr>
    </w:p>
    <w:p w14:paraId="0E411DEA" w14:textId="73256588" w:rsidR="001E6242" w:rsidRDefault="001E6242" w:rsidP="00981F1A">
      <w:pPr>
        <w:pStyle w:val="BodyText"/>
        <w:spacing w:before="161" w:line="360" w:lineRule="auto"/>
        <w:ind w:left="0" w:right="72"/>
        <w:jc w:val="both"/>
        <w:rPr>
          <w:rFonts w:cs="Arial"/>
        </w:rPr>
      </w:pPr>
    </w:p>
    <w:p w14:paraId="7CB51634" w14:textId="4A21B636" w:rsidR="001E6242" w:rsidRDefault="001E6242" w:rsidP="001E6242">
      <w:pPr>
        <w:pStyle w:val="BodyText"/>
        <w:spacing w:before="161" w:line="360" w:lineRule="auto"/>
        <w:ind w:right="72"/>
        <w:jc w:val="both"/>
        <w:rPr>
          <w:rFonts w:cs="Arial"/>
        </w:rPr>
      </w:pPr>
    </w:p>
    <w:p w14:paraId="0A58100F" w14:textId="6F6CCC23" w:rsidR="001E6242" w:rsidRDefault="001E6242" w:rsidP="001E6242">
      <w:pPr>
        <w:pStyle w:val="BodyText"/>
        <w:spacing w:before="161" w:line="360" w:lineRule="auto"/>
        <w:ind w:right="72"/>
        <w:jc w:val="both"/>
        <w:rPr>
          <w:rFonts w:cs="Arial"/>
        </w:rPr>
      </w:pPr>
    </w:p>
    <w:p w14:paraId="3BE05FDD" w14:textId="29CA7296" w:rsidR="001E6242" w:rsidRDefault="001E6242" w:rsidP="001E6242">
      <w:pPr>
        <w:pStyle w:val="BodyText"/>
        <w:spacing w:before="161" w:line="360" w:lineRule="auto"/>
        <w:ind w:right="72"/>
        <w:jc w:val="both"/>
        <w:rPr>
          <w:rFonts w:cs="Arial"/>
        </w:rPr>
      </w:pPr>
    </w:p>
    <w:p w14:paraId="569A9B0A" w14:textId="043AB178" w:rsidR="001E6242" w:rsidRDefault="001E6242" w:rsidP="001E6242">
      <w:pPr>
        <w:pStyle w:val="BodyText"/>
        <w:spacing w:before="161" w:line="360" w:lineRule="auto"/>
        <w:ind w:right="72"/>
        <w:jc w:val="both"/>
        <w:rPr>
          <w:rFonts w:cs="Arial"/>
        </w:rPr>
      </w:pPr>
    </w:p>
    <w:p w14:paraId="5AB6EC1C" w14:textId="6D057CC3" w:rsidR="001E6242" w:rsidRDefault="001E6242" w:rsidP="001E6242">
      <w:pPr>
        <w:pStyle w:val="BodyText"/>
        <w:spacing w:before="161" w:line="360" w:lineRule="auto"/>
        <w:ind w:right="72"/>
        <w:jc w:val="both"/>
        <w:rPr>
          <w:rFonts w:cs="Arial"/>
        </w:rPr>
      </w:pPr>
    </w:p>
    <w:p w14:paraId="069025CD" w14:textId="6306DEBF" w:rsidR="001E6242" w:rsidRDefault="001E6242" w:rsidP="001E6242">
      <w:pPr>
        <w:pStyle w:val="BodyText"/>
        <w:spacing w:before="161" w:line="360" w:lineRule="auto"/>
        <w:ind w:right="72"/>
        <w:jc w:val="both"/>
        <w:rPr>
          <w:rFonts w:cs="Arial"/>
        </w:rPr>
      </w:pPr>
    </w:p>
    <w:p w14:paraId="3F0A196F" w14:textId="77777777" w:rsidR="00E05319" w:rsidRDefault="00E05319" w:rsidP="009A2784">
      <w:pPr>
        <w:overflowPunct/>
        <w:autoSpaceDE/>
        <w:autoSpaceDN/>
        <w:adjustRightInd/>
        <w:textAlignment w:val="auto"/>
      </w:pPr>
    </w:p>
    <w:p w14:paraId="717F53D0" w14:textId="77777777" w:rsidR="00E05319" w:rsidRDefault="00E05319" w:rsidP="009A2784">
      <w:pPr>
        <w:overflowPunct/>
        <w:autoSpaceDE/>
        <w:autoSpaceDN/>
        <w:adjustRightInd/>
        <w:textAlignment w:val="auto"/>
      </w:pPr>
    </w:p>
    <w:p w14:paraId="6223DE57" w14:textId="77777777" w:rsidR="00E05319" w:rsidRDefault="00E05319" w:rsidP="009A2784">
      <w:pPr>
        <w:overflowPunct/>
        <w:autoSpaceDE/>
        <w:autoSpaceDN/>
        <w:adjustRightInd/>
        <w:textAlignment w:val="auto"/>
      </w:pPr>
    </w:p>
    <w:p w14:paraId="0FA888C0" w14:textId="77777777" w:rsidR="00E05319" w:rsidRDefault="00E05319" w:rsidP="009A2784">
      <w:pPr>
        <w:overflowPunct/>
        <w:autoSpaceDE/>
        <w:autoSpaceDN/>
        <w:adjustRightInd/>
        <w:textAlignment w:val="auto"/>
      </w:pPr>
    </w:p>
    <w:p w14:paraId="7FBFBC42" w14:textId="77777777" w:rsidR="00E05319" w:rsidRDefault="00E05319" w:rsidP="009A2784">
      <w:pPr>
        <w:overflowPunct/>
        <w:autoSpaceDE/>
        <w:autoSpaceDN/>
        <w:adjustRightInd/>
        <w:textAlignment w:val="auto"/>
      </w:pPr>
    </w:p>
    <w:p w14:paraId="763A35F9" w14:textId="77777777" w:rsidR="00E05319" w:rsidRDefault="00E05319" w:rsidP="009A2784">
      <w:pPr>
        <w:overflowPunct/>
        <w:autoSpaceDE/>
        <w:autoSpaceDN/>
        <w:adjustRightInd/>
        <w:textAlignment w:val="auto"/>
      </w:pPr>
    </w:p>
    <w:p w14:paraId="4C7DCE01" w14:textId="77777777" w:rsidR="00E05319" w:rsidRDefault="00E05319" w:rsidP="009A2784">
      <w:pPr>
        <w:overflowPunct/>
        <w:autoSpaceDE/>
        <w:autoSpaceDN/>
        <w:adjustRightInd/>
        <w:textAlignment w:val="auto"/>
      </w:pPr>
    </w:p>
    <w:p w14:paraId="47C198CE" w14:textId="77777777" w:rsidR="00287401" w:rsidRDefault="00287401" w:rsidP="009A2784">
      <w:pPr>
        <w:overflowPunct/>
        <w:autoSpaceDE/>
        <w:autoSpaceDN/>
        <w:adjustRightInd/>
        <w:textAlignment w:val="auto"/>
      </w:pPr>
    </w:p>
    <w:p w14:paraId="38684195" w14:textId="77777777" w:rsidR="00287401" w:rsidRDefault="00287401" w:rsidP="009A2784">
      <w:pPr>
        <w:overflowPunct/>
        <w:autoSpaceDE/>
        <w:autoSpaceDN/>
        <w:adjustRightInd/>
        <w:textAlignment w:val="auto"/>
      </w:pPr>
    </w:p>
    <w:p w14:paraId="651374D2" w14:textId="77777777" w:rsidR="00287401" w:rsidRDefault="00287401" w:rsidP="009A2784">
      <w:pPr>
        <w:overflowPunct/>
        <w:autoSpaceDE/>
        <w:autoSpaceDN/>
        <w:adjustRightInd/>
        <w:textAlignment w:val="auto"/>
      </w:pPr>
    </w:p>
    <w:p w14:paraId="4CAC6D5F" w14:textId="77777777" w:rsidR="00287401" w:rsidRDefault="00287401" w:rsidP="009A2784">
      <w:pPr>
        <w:overflowPunct/>
        <w:autoSpaceDE/>
        <w:autoSpaceDN/>
        <w:adjustRightInd/>
        <w:textAlignment w:val="auto"/>
      </w:pPr>
    </w:p>
    <w:p w14:paraId="1D434FBE" w14:textId="77777777" w:rsidR="00287401" w:rsidRDefault="00287401" w:rsidP="009A2784">
      <w:pPr>
        <w:overflowPunct/>
        <w:autoSpaceDE/>
        <w:autoSpaceDN/>
        <w:adjustRightInd/>
        <w:textAlignment w:val="auto"/>
      </w:pPr>
    </w:p>
    <w:p w14:paraId="0D732FCA" w14:textId="77777777" w:rsidR="00287401" w:rsidRDefault="00287401" w:rsidP="009A2784">
      <w:pPr>
        <w:overflowPunct/>
        <w:autoSpaceDE/>
        <w:autoSpaceDN/>
        <w:adjustRightInd/>
        <w:textAlignment w:val="auto"/>
      </w:pPr>
    </w:p>
    <w:p w14:paraId="26CDE4D5" w14:textId="77777777" w:rsidR="00287401" w:rsidRDefault="00287401" w:rsidP="009A2784">
      <w:pPr>
        <w:overflowPunct/>
        <w:autoSpaceDE/>
        <w:autoSpaceDN/>
        <w:adjustRightInd/>
        <w:textAlignment w:val="auto"/>
      </w:pPr>
    </w:p>
    <w:p w14:paraId="1050C884" w14:textId="77777777" w:rsidR="00287401" w:rsidRDefault="00287401" w:rsidP="009A2784">
      <w:pPr>
        <w:overflowPunct/>
        <w:autoSpaceDE/>
        <w:autoSpaceDN/>
        <w:adjustRightInd/>
        <w:textAlignment w:val="auto"/>
      </w:pPr>
    </w:p>
    <w:p w14:paraId="1983B600" w14:textId="77777777" w:rsidR="00287401" w:rsidRDefault="00287401" w:rsidP="009A2784">
      <w:pPr>
        <w:overflowPunct/>
        <w:autoSpaceDE/>
        <w:autoSpaceDN/>
        <w:adjustRightInd/>
        <w:textAlignment w:val="auto"/>
      </w:pPr>
    </w:p>
    <w:p w14:paraId="6B923581" w14:textId="77777777" w:rsidR="00287401" w:rsidRDefault="00287401" w:rsidP="009A2784">
      <w:pPr>
        <w:overflowPunct/>
        <w:autoSpaceDE/>
        <w:autoSpaceDN/>
        <w:adjustRightInd/>
        <w:textAlignment w:val="auto"/>
      </w:pPr>
    </w:p>
    <w:p w14:paraId="054460F2" w14:textId="77777777" w:rsidR="00287401" w:rsidRDefault="00287401" w:rsidP="009A2784">
      <w:pPr>
        <w:overflowPunct/>
        <w:autoSpaceDE/>
        <w:autoSpaceDN/>
        <w:adjustRightInd/>
        <w:textAlignment w:val="auto"/>
      </w:pPr>
    </w:p>
    <w:p w14:paraId="0E11FC87" w14:textId="77777777" w:rsidR="00287401" w:rsidRDefault="00287401" w:rsidP="009A2784">
      <w:pPr>
        <w:overflowPunct/>
        <w:autoSpaceDE/>
        <w:autoSpaceDN/>
        <w:adjustRightInd/>
        <w:textAlignment w:val="auto"/>
      </w:pPr>
    </w:p>
    <w:p w14:paraId="727B1E8E" w14:textId="77777777" w:rsidR="00287401" w:rsidRDefault="00287401" w:rsidP="009A2784">
      <w:pPr>
        <w:overflowPunct/>
        <w:autoSpaceDE/>
        <w:autoSpaceDN/>
        <w:adjustRightInd/>
        <w:textAlignment w:val="auto"/>
      </w:pPr>
    </w:p>
    <w:p w14:paraId="4DC7EF51" w14:textId="77777777" w:rsidR="00287401" w:rsidRDefault="00287401" w:rsidP="009A2784">
      <w:pPr>
        <w:overflowPunct/>
        <w:autoSpaceDE/>
        <w:autoSpaceDN/>
        <w:adjustRightInd/>
        <w:textAlignment w:val="auto"/>
      </w:pPr>
    </w:p>
    <w:p w14:paraId="6A35F820" w14:textId="77777777" w:rsidR="00287401" w:rsidRDefault="00287401" w:rsidP="009A2784">
      <w:pPr>
        <w:overflowPunct/>
        <w:autoSpaceDE/>
        <w:autoSpaceDN/>
        <w:adjustRightInd/>
        <w:textAlignment w:val="auto"/>
      </w:pPr>
    </w:p>
    <w:p w14:paraId="2457AB8E" w14:textId="77777777" w:rsidR="00287401" w:rsidRDefault="00287401" w:rsidP="009A2784">
      <w:pPr>
        <w:overflowPunct/>
        <w:autoSpaceDE/>
        <w:autoSpaceDN/>
        <w:adjustRightInd/>
        <w:textAlignment w:val="auto"/>
      </w:pPr>
    </w:p>
    <w:p w14:paraId="4799E715" w14:textId="77777777" w:rsidR="00287401" w:rsidRDefault="00287401" w:rsidP="009A2784">
      <w:pPr>
        <w:overflowPunct/>
        <w:autoSpaceDE/>
        <w:autoSpaceDN/>
        <w:adjustRightInd/>
        <w:textAlignment w:val="auto"/>
      </w:pPr>
    </w:p>
    <w:p w14:paraId="463200D0" w14:textId="77777777" w:rsidR="00287401" w:rsidRDefault="00287401" w:rsidP="009A2784">
      <w:pPr>
        <w:overflowPunct/>
        <w:autoSpaceDE/>
        <w:autoSpaceDN/>
        <w:adjustRightInd/>
        <w:textAlignment w:val="auto"/>
      </w:pPr>
    </w:p>
    <w:p w14:paraId="756D488C" w14:textId="77777777" w:rsidR="00287401" w:rsidRDefault="00287401" w:rsidP="009A2784">
      <w:pPr>
        <w:overflowPunct/>
        <w:autoSpaceDE/>
        <w:autoSpaceDN/>
        <w:adjustRightInd/>
        <w:textAlignment w:val="auto"/>
      </w:pPr>
    </w:p>
    <w:p w14:paraId="79565957" w14:textId="77777777" w:rsidR="00287401" w:rsidRDefault="00287401" w:rsidP="009A2784">
      <w:pPr>
        <w:overflowPunct/>
        <w:autoSpaceDE/>
        <w:autoSpaceDN/>
        <w:adjustRightInd/>
        <w:textAlignment w:val="auto"/>
      </w:pPr>
    </w:p>
    <w:p w14:paraId="5C2AC01C" w14:textId="77777777" w:rsidR="00287401" w:rsidRDefault="00287401" w:rsidP="009A2784">
      <w:pPr>
        <w:overflowPunct/>
        <w:autoSpaceDE/>
        <w:autoSpaceDN/>
        <w:adjustRightInd/>
        <w:textAlignment w:val="auto"/>
      </w:pPr>
    </w:p>
    <w:p w14:paraId="3E461FE0" w14:textId="77777777" w:rsidR="00287401" w:rsidRDefault="00287401" w:rsidP="009A2784">
      <w:pPr>
        <w:overflowPunct/>
        <w:autoSpaceDE/>
        <w:autoSpaceDN/>
        <w:adjustRightInd/>
        <w:textAlignment w:val="auto"/>
      </w:pPr>
    </w:p>
    <w:p w14:paraId="6DFD0537" w14:textId="77777777" w:rsidR="00287401" w:rsidRDefault="00287401" w:rsidP="009A2784">
      <w:pPr>
        <w:overflowPunct/>
        <w:autoSpaceDE/>
        <w:autoSpaceDN/>
        <w:adjustRightInd/>
        <w:textAlignment w:val="auto"/>
      </w:pPr>
    </w:p>
    <w:p w14:paraId="140DBE46" w14:textId="77777777" w:rsidR="00287401" w:rsidRDefault="00287401" w:rsidP="009A2784">
      <w:pPr>
        <w:overflowPunct/>
        <w:autoSpaceDE/>
        <w:autoSpaceDN/>
        <w:adjustRightInd/>
        <w:textAlignment w:val="auto"/>
      </w:pPr>
    </w:p>
    <w:p w14:paraId="794DF218" w14:textId="77777777" w:rsidR="00287401" w:rsidRDefault="00287401" w:rsidP="009A2784">
      <w:pPr>
        <w:overflowPunct/>
        <w:autoSpaceDE/>
        <w:autoSpaceDN/>
        <w:adjustRightInd/>
        <w:textAlignment w:val="auto"/>
      </w:pPr>
    </w:p>
    <w:p w14:paraId="5FFD22FB" w14:textId="77777777" w:rsidR="00287401" w:rsidRDefault="00287401" w:rsidP="009A2784">
      <w:pPr>
        <w:overflowPunct/>
        <w:autoSpaceDE/>
        <w:autoSpaceDN/>
        <w:adjustRightInd/>
        <w:textAlignment w:val="auto"/>
      </w:pPr>
    </w:p>
    <w:p w14:paraId="127B8D35" w14:textId="77777777" w:rsidR="00287401" w:rsidRDefault="00287401" w:rsidP="009A2784">
      <w:pPr>
        <w:overflowPunct/>
        <w:autoSpaceDE/>
        <w:autoSpaceDN/>
        <w:adjustRightInd/>
        <w:textAlignment w:val="auto"/>
      </w:pPr>
    </w:p>
    <w:p w14:paraId="23476A0E" w14:textId="46CF1C40" w:rsidR="003269BC" w:rsidRDefault="00CE6CCE" w:rsidP="009A2784">
      <w:pPr>
        <w:overflowPunct/>
        <w:autoSpaceDE/>
        <w:autoSpaceDN/>
        <w:adjustRightInd/>
        <w:textAlignment w:val="auto"/>
      </w:pPr>
      <w:r>
        <w:t>F</w:t>
      </w:r>
      <w:r w:rsidR="00B410FC">
        <w:t>or information on accessing</w:t>
      </w:r>
      <w:r w:rsidR="003269BC">
        <w:t xml:space="preserve"> this document in an alternative format or language please</w:t>
      </w:r>
      <w:r w:rsidR="00171820">
        <w:t xml:space="preserve"> </w:t>
      </w:r>
      <w:r w:rsidR="003269BC">
        <w:t>contact SEPA by email</w:t>
      </w:r>
      <w:r w:rsidR="0073789B">
        <w:t>ing</w:t>
      </w:r>
      <w:r w:rsidR="003269BC">
        <w:t xml:space="preserve"> to </w:t>
      </w:r>
      <w:hyperlink r:id="rId17" w:history="1">
        <w:r w:rsidR="003269BC" w:rsidRPr="00522BED">
          <w:rPr>
            <w:rStyle w:val="Hyperlink"/>
          </w:rPr>
          <w:t>equalities@sepa.org.uk</w:t>
        </w:r>
      </w:hyperlink>
    </w:p>
    <w:p w14:paraId="2158AFEB" w14:textId="3D6BC489" w:rsidR="003269BC" w:rsidRDefault="003269BC" w:rsidP="009A2784">
      <w:pPr>
        <w:overflowPunct/>
        <w:autoSpaceDE/>
        <w:autoSpaceDN/>
        <w:adjustRightInd/>
        <w:textAlignment w:val="auto"/>
      </w:pPr>
    </w:p>
    <w:p w14:paraId="6A5F9FCC" w14:textId="45B33978" w:rsidR="003269BC" w:rsidRDefault="003269BC" w:rsidP="009A2784">
      <w:pPr>
        <w:overflowPunct/>
        <w:autoSpaceDE/>
        <w:autoSpaceDN/>
        <w:adjustRightInd/>
        <w:textAlignment w:val="auto"/>
      </w:pPr>
      <w:r>
        <w:t xml:space="preserve">If you are a user of British Sign Language (BSL) the Contact Scotland BSL service gives you access to an online interpreter </w:t>
      </w:r>
      <w:proofErr w:type="gramStart"/>
      <w:r>
        <w:t>enabling</w:t>
      </w:r>
      <w:proofErr w:type="gramEnd"/>
      <w:r>
        <w:t xml:space="preserve"> you to communicate with us using sign language.</w:t>
      </w:r>
    </w:p>
    <w:p w14:paraId="07B080FF" w14:textId="77496B74" w:rsidR="003269BC" w:rsidRDefault="003269BC" w:rsidP="009A2784">
      <w:pPr>
        <w:overflowPunct/>
        <w:autoSpaceDE/>
        <w:autoSpaceDN/>
        <w:adjustRightInd/>
        <w:textAlignment w:val="auto"/>
      </w:pPr>
    </w:p>
    <w:p w14:paraId="56AC3B0C" w14:textId="7744A9D8" w:rsidR="003269BC" w:rsidRDefault="00C107B5" w:rsidP="009A2784">
      <w:pPr>
        <w:overflowPunct/>
        <w:autoSpaceDE/>
        <w:autoSpaceDN/>
        <w:adjustRightInd/>
        <w:textAlignment w:val="auto"/>
      </w:pPr>
      <w:hyperlink r:id="rId18" w:history="1">
        <w:r w:rsidR="009835F9" w:rsidRPr="00522BED">
          <w:rPr>
            <w:rStyle w:val="Hyperlink"/>
          </w:rPr>
          <w:t>http://contactscotland-bsl.org/</w:t>
        </w:r>
      </w:hyperlink>
    </w:p>
    <w:p w14:paraId="086E7D7C" w14:textId="0B6051C4" w:rsidR="009835F9" w:rsidRDefault="009835F9" w:rsidP="009A2784">
      <w:pPr>
        <w:overflowPunct/>
        <w:autoSpaceDE/>
        <w:autoSpaceDN/>
        <w:adjustRightInd/>
        <w:textAlignment w:val="auto"/>
      </w:pPr>
    </w:p>
    <w:p w14:paraId="3F4472AA" w14:textId="244E29B3" w:rsidR="009835F9" w:rsidRDefault="009835F9" w:rsidP="009A2784">
      <w:pPr>
        <w:overflowPunct/>
        <w:autoSpaceDE/>
        <w:autoSpaceDN/>
        <w:adjustRightInd/>
        <w:textAlignment w:val="auto"/>
      </w:pPr>
    </w:p>
    <w:p w14:paraId="051573D0" w14:textId="2CBF8494" w:rsidR="009835F9" w:rsidRDefault="009835F9" w:rsidP="009A2784">
      <w:pPr>
        <w:overflowPunct/>
        <w:autoSpaceDE/>
        <w:autoSpaceDN/>
        <w:adjustRightInd/>
        <w:textAlignment w:val="auto"/>
      </w:pPr>
    </w:p>
    <w:tbl>
      <w:tblPr>
        <w:tblStyle w:val="TableGrid"/>
        <w:tblW w:w="0" w:type="auto"/>
        <w:tblInd w:w="-147" w:type="dxa"/>
        <w:tblLook w:val="04A0" w:firstRow="1" w:lastRow="0" w:firstColumn="1" w:lastColumn="0" w:noHBand="0" w:noVBand="1"/>
      </w:tblPr>
      <w:tblGrid>
        <w:gridCol w:w="6096"/>
        <w:gridCol w:w="3787"/>
      </w:tblGrid>
      <w:tr w:rsidR="009835F9" w14:paraId="7C383817" w14:textId="77777777" w:rsidTr="6A3B277A">
        <w:tc>
          <w:tcPr>
            <w:tcW w:w="6096" w:type="dxa"/>
            <w:tcBorders>
              <w:top w:val="nil"/>
              <w:left w:val="nil"/>
              <w:bottom w:val="nil"/>
              <w:right w:val="nil"/>
            </w:tcBorders>
          </w:tcPr>
          <w:p w14:paraId="60CF3D6D" w14:textId="4629AEFA" w:rsidR="004A67BC" w:rsidRDefault="004A67BC" w:rsidP="009A2784">
            <w:pPr>
              <w:overflowPunct/>
              <w:autoSpaceDE/>
              <w:autoSpaceDN/>
              <w:adjustRightInd/>
              <w:textAlignment w:val="auto"/>
              <w:rPr>
                <w:sz w:val="20"/>
              </w:rPr>
            </w:pPr>
          </w:p>
          <w:p w14:paraId="482A9053" w14:textId="77777777" w:rsidR="00327E78" w:rsidRDefault="00327E78" w:rsidP="009A2784">
            <w:pPr>
              <w:overflowPunct/>
              <w:autoSpaceDE/>
              <w:autoSpaceDN/>
              <w:adjustRightInd/>
              <w:textAlignment w:val="auto"/>
              <w:rPr>
                <w:sz w:val="20"/>
              </w:rPr>
            </w:pPr>
          </w:p>
          <w:p w14:paraId="4AEE7D3A" w14:textId="77777777" w:rsidR="004A67BC" w:rsidRDefault="004A67BC" w:rsidP="009A2784">
            <w:pPr>
              <w:overflowPunct/>
              <w:autoSpaceDE/>
              <w:autoSpaceDN/>
              <w:adjustRightInd/>
              <w:textAlignment w:val="auto"/>
              <w:rPr>
                <w:sz w:val="20"/>
              </w:rPr>
            </w:pPr>
          </w:p>
          <w:p w14:paraId="3DA61439" w14:textId="77777777" w:rsidR="0073789B" w:rsidRDefault="0073789B" w:rsidP="009A2784">
            <w:pPr>
              <w:overflowPunct/>
              <w:autoSpaceDE/>
              <w:autoSpaceDN/>
              <w:adjustRightInd/>
              <w:textAlignment w:val="auto"/>
            </w:pPr>
          </w:p>
          <w:p w14:paraId="0423D8BF" w14:textId="48C5F564" w:rsidR="009835F9" w:rsidRPr="00171820" w:rsidRDefault="00C107B5" w:rsidP="009A2784">
            <w:pPr>
              <w:overflowPunct/>
              <w:autoSpaceDE/>
              <w:autoSpaceDN/>
              <w:adjustRightInd/>
              <w:textAlignment w:val="auto"/>
              <w:rPr>
                <w:sz w:val="20"/>
              </w:rPr>
            </w:pPr>
            <w:hyperlink r:id="rId19" w:history="1">
              <w:r w:rsidR="0073789B" w:rsidRPr="007D1617">
                <w:rPr>
                  <w:rStyle w:val="Hyperlink"/>
                  <w:sz w:val="20"/>
                </w:rPr>
                <w:t>www.sepa.org.uk</w:t>
              </w:r>
            </w:hyperlink>
          </w:p>
        </w:tc>
        <w:tc>
          <w:tcPr>
            <w:tcW w:w="3787" w:type="dxa"/>
            <w:tcBorders>
              <w:top w:val="nil"/>
              <w:left w:val="nil"/>
              <w:bottom w:val="nil"/>
              <w:right w:val="nil"/>
            </w:tcBorders>
          </w:tcPr>
          <w:p w14:paraId="6E3ED9D8" w14:textId="3346829A" w:rsidR="009835F9" w:rsidRDefault="004A67BC" w:rsidP="004A67BC">
            <w:pPr>
              <w:overflowPunct/>
              <w:autoSpaceDE/>
              <w:autoSpaceDN/>
              <w:adjustRightInd/>
              <w:jc w:val="right"/>
              <w:textAlignment w:val="auto"/>
            </w:pPr>
            <w:r>
              <w:rPr>
                <w:noProof/>
              </w:rPr>
              <w:drawing>
                <wp:inline distT="0" distB="0" distL="0" distR="0" wp14:anchorId="330D14FB" wp14:editId="2CC4F8D1">
                  <wp:extent cx="952464" cy="866775"/>
                  <wp:effectExtent l="0" t="0" r="635" b="0"/>
                  <wp:docPr id="7" name="Picture 7"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0F519CDB" w14:textId="77777777" w:rsidR="009835F9" w:rsidRPr="009835F9" w:rsidRDefault="009835F9" w:rsidP="009835F9">
            <w:pPr>
              <w:overflowPunct/>
              <w:autoSpaceDE/>
              <w:autoSpaceDN/>
              <w:adjustRightInd/>
              <w:textAlignment w:val="auto"/>
            </w:pPr>
          </w:p>
        </w:tc>
      </w:tr>
    </w:tbl>
    <w:p w14:paraId="7B6EA2BE" w14:textId="3D6EF050" w:rsidR="00B410FC" w:rsidRPr="00327E78" w:rsidRDefault="00B410FC" w:rsidP="00327E78">
      <w:pPr>
        <w:tabs>
          <w:tab w:val="left" w:pos="1833"/>
        </w:tabs>
      </w:pPr>
    </w:p>
    <w:sectPr w:rsidR="00B410FC" w:rsidRPr="00327E78" w:rsidSect="00A639BF">
      <w:headerReference w:type="even" r:id="rId20"/>
      <w:headerReference w:type="default" r:id="rId21"/>
      <w:footerReference w:type="even" r:id="rId22"/>
      <w:footerReference w:type="default" r:id="rId23"/>
      <w:headerReference w:type="first" r:id="rId24"/>
      <w:footerReference w:type="first" r:id="rId2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7FA5" w14:textId="77777777" w:rsidR="00C107B5" w:rsidRDefault="00C107B5" w:rsidP="00C247F1">
      <w:r>
        <w:separator/>
      </w:r>
    </w:p>
  </w:endnote>
  <w:endnote w:type="continuationSeparator" w:id="0">
    <w:p w14:paraId="1BCEA3C4" w14:textId="77777777" w:rsidR="00C107B5" w:rsidRDefault="00C107B5" w:rsidP="00C2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FEEC" w14:textId="0DD8C0C0" w:rsidR="006C3F50" w:rsidRDefault="00FA4275">
    <w:pPr>
      <w:pStyle w:val="Footer"/>
    </w:pPr>
    <w:r>
      <w:rPr>
        <w:noProof/>
      </w:rPr>
      <mc:AlternateContent>
        <mc:Choice Requires="wps">
          <w:drawing>
            <wp:anchor distT="0" distB="0" distL="0" distR="0" simplePos="0" relativeHeight="251680768" behindDoc="0" locked="0" layoutInCell="1" allowOverlap="1" wp14:anchorId="4F67454A" wp14:editId="15B94E8A">
              <wp:simplePos x="635" y="635"/>
              <wp:positionH relativeFrom="column">
                <wp:align>center</wp:align>
              </wp:positionH>
              <wp:positionV relativeFrom="paragraph">
                <wp:posOffset>635</wp:posOffset>
              </wp:positionV>
              <wp:extent cx="443865" cy="443865"/>
              <wp:effectExtent l="0" t="0" r="16510" b="16510"/>
              <wp:wrapSquare wrapText="bothSides"/>
              <wp:docPr id="25" name="Text Box 2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AEE5D0" w14:textId="7DB31A6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67454A" id="_x0000_t202" coordsize="21600,21600" o:spt="202" path="m,l,21600r21600,l21600,xe">
              <v:stroke joinstyle="miter"/>
              <v:path gradientshapeok="t" o:connecttype="rect"/>
            </v:shapetype>
            <v:shape id="Text Box 25" o:spid="_x0000_s1028" type="#_x0000_t202" alt="OFFICIAL" style="position:absolute;margin-left:0;margin-top:.05pt;width:34.95pt;height:34.95pt;z-index:2516807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1AEE5D0" w14:textId="7DB31A6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A587" w14:textId="7CBE2ACF" w:rsidR="00A639BF" w:rsidRPr="00667559" w:rsidRDefault="00FA4275" w:rsidP="00A639BF">
    <w:pPr>
      <w:pStyle w:val="Footer"/>
      <w:spacing w:line="720" w:lineRule="auto"/>
      <w:jc w:val="right"/>
      <w:rPr>
        <w:color w:val="00526F"/>
        <w:sz w:val="20"/>
      </w:rPr>
    </w:pPr>
    <w:r>
      <w:rPr>
        <w:noProof/>
        <w:color w:val="00526F"/>
        <w:sz w:val="20"/>
      </w:rPr>
      <mc:AlternateContent>
        <mc:Choice Requires="wps">
          <w:drawing>
            <wp:anchor distT="0" distB="0" distL="0" distR="0" simplePos="0" relativeHeight="251681792" behindDoc="0" locked="0" layoutInCell="1" allowOverlap="1" wp14:anchorId="267D532B" wp14:editId="500D2F67">
              <wp:simplePos x="686435" y="9644380"/>
              <wp:positionH relativeFrom="column">
                <wp:align>center</wp:align>
              </wp:positionH>
              <wp:positionV relativeFrom="paragraph">
                <wp:posOffset>635</wp:posOffset>
              </wp:positionV>
              <wp:extent cx="443865" cy="443865"/>
              <wp:effectExtent l="0" t="0" r="16510" b="16510"/>
              <wp:wrapSquare wrapText="bothSides"/>
              <wp:docPr id="26" name="Text Box 2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B44A9" w14:textId="0075FB9D"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7D532B" id="_x0000_t202" coordsize="21600,21600" o:spt="202" path="m,l,21600r21600,l21600,xe">
              <v:stroke joinstyle="miter"/>
              <v:path gradientshapeok="t" o:connecttype="rect"/>
            </v:shapetype>
            <v:shape id="Text Box 26" o:spid="_x0000_s1029" type="#_x0000_t202" alt="OFFICIAL" style="position:absolute;left:0;text-align:left;margin-left:0;margin-top:.05pt;width:34.95pt;height:34.95pt;z-index:25168179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77AB44A9" w14:textId="0075FB9D"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p w14:paraId="0FC61F36" w14:textId="77777777" w:rsidR="00A639BF" w:rsidRDefault="00A639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FEA1" w14:textId="02F8E237" w:rsidR="006C3F50" w:rsidRDefault="00FA4275">
    <w:pPr>
      <w:pStyle w:val="Footer"/>
    </w:pPr>
    <w:r>
      <w:rPr>
        <w:noProof/>
      </w:rPr>
      <mc:AlternateContent>
        <mc:Choice Requires="wps">
          <w:drawing>
            <wp:anchor distT="0" distB="0" distL="0" distR="0" simplePos="0" relativeHeight="251679744" behindDoc="0" locked="0" layoutInCell="1" allowOverlap="1" wp14:anchorId="210B0BFC" wp14:editId="6F2CC56A">
              <wp:simplePos x="635" y="635"/>
              <wp:positionH relativeFrom="column">
                <wp:align>center</wp:align>
              </wp:positionH>
              <wp:positionV relativeFrom="paragraph">
                <wp:posOffset>635</wp:posOffset>
              </wp:positionV>
              <wp:extent cx="443865" cy="443865"/>
              <wp:effectExtent l="0" t="0" r="16510" b="16510"/>
              <wp:wrapSquare wrapText="bothSides"/>
              <wp:docPr id="2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2DE8F9" w14:textId="244F869B"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0B0BFC" id="_x0000_t202" coordsize="21600,21600" o:spt="202" path="m,l,21600r21600,l21600,xe">
              <v:stroke joinstyle="miter"/>
              <v:path gradientshapeok="t" o:connecttype="rect"/>
            </v:shapetype>
            <v:shape id="Text Box 24" o:spid="_x0000_s1031" type="#_x0000_t202" alt="OFFICIAL" style="position:absolute;margin-left:0;margin-top:.05pt;width:34.95pt;height:34.95pt;z-index:2516797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82DE8F9" w14:textId="244F869B"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8E8A" w14:textId="77777777" w:rsidR="00C107B5" w:rsidRDefault="00C107B5" w:rsidP="00C247F1">
      <w:r>
        <w:separator/>
      </w:r>
    </w:p>
  </w:footnote>
  <w:footnote w:type="continuationSeparator" w:id="0">
    <w:p w14:paraId="52D1542A" w14:textId="77777777" w:rsidR="00C107B5" w:rsidRDefault="00C107B5" w:rsidP="00C2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3A22" w14:textId="7594F6DC" w:rsidR="006C3F50" w:rsidRDefault="00FA4275">
    <w:pPr>
      <w:pStyle w:val="Header"/>
    </w:pPr>
    <w:r>
      <w:rPr>
        <w:noProof/>
      </w:rPr>
      <mc:AlternateContent>
        <mc:Choice Requires="wps">
          <w:drawing>
            <wp:anchor distT="0" distB="0" distL="0" distR="0" simplePos="0" relativeHeight="251674624" behindDoc="0" locked="0" layoutInCell="1" allowOverlap="1" wp14:anchorId="6ECF5BD2" wp14:editId="77965749">
              <wp:simplePos x="635" y="635"/>
              <wp:positionH relativeFrom="column">
                <wp:align>center</wp:align>
              </wp:positionH>
              <wp:positionV relativeFrom="paragraph">
                <wp:posOffset>635</wp:posOffset>
              </wp:positionV>
              <wp:extent cx="443865" cy="443865"/>
              <wp:effectExtent l="0" t="0" r="16510" b="16510"/>
              <wp:wrapSquare wrapText="bothSides"/>
              <wp:docPr id="18"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EB411" w14:textId="30FE95F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CF5BD2" id="_x0000_t202" coordsize="21600,21600" o:spt="202" path="m,l,21600r21600,l21600,xe">
              <v:stroke joinstyle="miter"/>
              <v:path gradientshapeok="t" o:connecttype="rect"/>
            </v:shapetype>
            <v:shape id="Text Box 18" o:spid="_x0000_s1026" type="#_x0000_t202" alt="OFFICIAL" style="position:absolute;margin-left:0;margin-top:.05pt;width:34.95pt;height:34.95pt;z-index:2516746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B6EB411" w14:textId="30FE95F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05CF" w14:textId="4BEB5386" w:rsidR="00A639BF" w:rsidRPr="0021101A" w:rsidRDefault="00FA4275" w:rsidP="00A639BF">
    <w:pPr>
      <w:pStyle w:val="Header"/>
      <w:jc w:val="right"/>
      <w:rPr>
        <w:color w:val="00526F"/>
        <w:sz w:val="18"/>
        <w:szCs w:val="18"/>
      </w:rPr>
    </w:pPr>
    <w:r>
      <w:rPr>
        <w:noProof/>
        <w:color w:val="00526F"/>
        <w:sz w:val="18"/>
        <w:szCs w:val="18"/>
      </w:rPr>
      <mc:AlternateContent>
        <mc:Choice Requires="wps">
          <w:drawing>
            <wp:anchor distT="0" distB="0" distL="0" distR="0" simplePos="0" relativeHeight="251675648" behindDoc="0" locked="0" layoutInCell="1" allowOverlap="1" wp14:anchorId="1DF01A17" wp14:editId="11F6879F">
              <wp:simplePos x="686435" y="450215"/>
              <wp:positionH relativeFrom="column">
                <wp:align>center</wp:align>
              </wp:positionH>
              <wp:positionV relativeFrom="paragraph">
                <wp:posOffset>635</wp:posOffset>
              </wp:positionV>
              <wp:extent cx="443865" cy="443865"/>
              <wp:effectExtent l="0" t="0" r="16510" b="16510"/>
              <wp:wrapSquare wrapText="bothSides"/>
              <wp:docPr id="19" name="Text Box 1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ADEA2" w14:textId="3E7BAB9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F01A17" id="_x0000_t202" coordsize="21600,21600" o:spt="202" path="m,l,21600r21600,l21600,xe">
              <v:stroke joinstyle="miter"/>
              <v:path gradientshapeok="t" o:connecttype="rect"/>
            </v:shapetype>
            <v:shape id="Text Box 19" o:spid="_x0000_s1027" type="#_x0000_t202" alt="OFFICIAL" style="position:absolute;left:0;text-align:left;margin-left:0;margin-top:.05pt;width:34.95pt;height:34.95pt;z-index:2516756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53ADEA2" w14:textId="3E7BAB9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990A1" w14:textId="3E3A8EDB" w:rsidR="006C3F50" w:rsidRDefault="00FA4275">
    <w:pPr>
      <w:pStyle w:val="Header"/>
    </w:pPr>
    <w:r>
      <w:rPr>
        <w:noProof/>
      </w:rPr>
      <mc:AlternateContent>
        <mc:Choice Requires="wps">
          <w:drawing>
            <wp:anchor distT="0" distB="0" distL="0" distR="0" simplePos="0" relativeHeight="251673600" behindDoc="0" locked="0" layoutInCell="1" allowOverlap="1" wp14:anchorId="6787413F" wp14:editId="542DFA45">
              <wp:simplePos x="635" y="635"/>
              <wp:positionH relativeFrom="column">
                <wp:align>center</wp:align>
              </wp:positionH>
              <wp:positionV relativeFrom="paragraph">
                <wp:posOffset>635</wp:posOffset>
              </wp:positionV>
              <wp:extent cx="443865" cy="443865"/>
              <wp:effectExtent l="0" t="0" r="16510" b="16510"/>
              <wp:wrapSquare wrapText="bothSides"/>
              <wp:docPr id="17"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DC602D" w14:textId="2F62923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87413F" id="_x0000_t202" coordsize="21600,21600" o:spt="202" path="m,l,21600r21600,l21600,xe">
              <v:stroke joinstyle="miter"/>
              <v:path gradientshapeok="t" o:connecttype="rect"/>
            </v:shapetype>
            <v:shape id="Text Box 17" o:spid="_x0000_s1030" type="#_x0000_t202" alt="OFFICIAL" style="position:absolute;margin-left:0;margin-top:.05pt;width:34.95pt;height:34.95pt;z-index:2516736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66DC602D" w14:textId="2F62923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800" w:hanging="1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o"/>
      <w:lvlJc w:val="left"/>
      <w:pPr>
        <w:tabs>
          <w:tab w:val="num" w:pos="0"/>
        </w:tabs>
        <w:ind w:left="136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0"/>
        </w:tabs>
        <w:ind w:left="20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0"/>
        </w:tabs>
        <w:ind w:left="2800" w:hanging="1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o"/>
      <w:lvlJc w:val="left"/>
      <w:pPr>
        <w:tabs>
          <w:tab w:val="num" w:pos="0"/>
        </w:tabs>
        <w:ind w:left="352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0"/>
        </w:tabs>
        <w:ind w:left="424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0"/>
        </w:tabs>
        <w:ind w:left="4960" w:hanging="1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o"/>
      <w:lvlJc w:val="left"/>
      <w:pPr>
        <w:tabs>
          <w:tab w:val="num" w:pos="0"/>
        </w:tabs>
        <w:ind w:left="56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0"/>
        </w:tabs>
        <w:ind w:left="640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abstractNum>
  <w:abstractNum w:abstractNumId="2" w15:restartNumberingAfterBreak="0">
    <w:nsid w:val="00000003"/>
    <w:multiLevelType w:val="multilevel"/>
    <w:tmpl w:val="00000003"/>
    <w:lvl w:ilvl="0">
      <w:start w:val="1"/>
      <w:numFmt w:val="bullet"/>
      <w:lvlText w:val="·"/>
      <w:lvlJc w:val="left"/>
      <w:pPr>
        <w:tabs>
          <w:tab w:val="num" w:pos="0"/>
        </w:tabs>
        <w:ind w:left="800" w:hanging="1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o"/>
      <w:lvlJc w:val="left"/>
      <w:pPr>
        <w:tabs>
          <w:tab w:val="num" w:pos="0"/>
        </w:tabs>
        <w:ind w:left="136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0"/>
        </w:tabs>
        <w:ind w:left="20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0"/>
        </w:tabs>
        <w:ind w:left="2800" w:hanging="1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o"/>
      <w:lvlJc w:val="left"/>
      <w:pPr>
        <w:tabs>
          <w:tab w:val="num" w:pos="0"/>
        </w:tabs>
        <w:ind w:left="352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0"/>
        </w:tabs>
        <w:ind w:left="424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0"/>
        </w:tabs>
        <w:ind w:left="4960" w:hanging="1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o"/>
      <w:lvlJc w:val="left"/>
      <w:pPr>
        <w:tabs>
          <w:tab w:val="num" w:pos="0"/>
        </w:tabs>
        <w:ind w:left="56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0"/>
        </w:tabs>
        <w:ind w:left="640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2">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3">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5">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6">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8">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
      <w:lvlJc w:val="left"/>
      <w:pPr>
        <w:tabs>
          <w:tab w:val="num" w:pos="1080"/>
        </w:tabs>
        <w:ind w:left="108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1440"/>
        </w:tabs>
        <w:ind w:left="144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1800"/>
        </w:tabs>
        <w:ind w:left="1800" w:hanging="3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
      <w:lvlJc w:val="left"/>
      <w:pPr>
        <w:tabs>
          <w:tab w:val="num" w:pos="2160"/>
        </w:tabs>
        <w:ind w:left="216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2520"/>
        </w:tabs>
        <w:ind w:left="252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2880"/>
        </w:tabs>
        <w:ind w:left="2880" w:hanging="3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
      <w:lvlJc w:val="left"/>
      <w:pPr>
        <w:tabs>
          <w:tab w:val="num" w:pos="3240"/>
        </w:tabs>
        <w:ind w:left="324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3600"/>
        </w:tabs>
        <w:ind w:left="360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abstractNum>
  <w:abstractNum w:abstractNumId="5" w15:restartNumberingAfterBreak="0">
    <w:nsid w:val="03661C51"/>
    <w:multiLevelType w:val="hybridMultilevel"/>
    <w:tmpl w:val="29B69E20"/>
    <w:lvl w:ilvl="0" w:tplc="B7DAB86A">
      <w:start w:val="1"/>
      <w:numFmt w:val="bullet"/>
      <w:lvlText w:val="•"/>
      <w:lvlJc w:val="left"/>
      <w:pPr>
        <w:tabs>
          <w:tab w:val="num" w:pos="720"/>
        </w:tabs>
        <w:ind w:left="720" w:hanging="360"/>
      </w:pPr>
      <w:rPr>
        <w:rFonts w:ascii="Times New Roman" w:hAnsi="Times New Roman" w:hint="default"/>
      </w:rPr>
    </w:lvl>
    <w:lvl w:ilvl="1" w:tplc="6BF03C72" w:tentative="1">
      <w:start w:val="1"/>
      <w:numFmt w:val="bullet"/>
      <w:lvlText w:val="•"/>
      <w:lvlJc w:val="left"/>
      <w:pPr>
        <w:tabs>
          <w:tab w:val="num" w:pos="1440"/>
        </w:tabs>
        <w:ind w:left="1440" w:hanging="360"/>
      </w:pPr>
      <w:rPr>
        <w:rFonts w:ascii="Times New Roman" w:hAnsi="Times New Roman" w:hint="default"/>
      </w:rPr>
    </w:lvl>
    <w:lvl w:ilvl="2" w:tplc="44F82B9C" w:tentative="1">
      <w:start w:val="1"/>
      <w:numFmt w:val="bullet"/>
      <w:lvlText w:val="•"/>
      <w:lvlJc w:val="left"/>
      <w:pPr>
        <w:tabs>
          <w:tab w:val="num" w:pos="2160"/>
        </w:tabs>
        <w:ind w:left="2160" w:hanging="360"/>
      </w:pPr>
      <w:rPr>
        <w:rFonts w:ascii="Times New Roman" w:hAnsi="Times New Roman" w:hint="default"/>
      </w:rPr>
    </w:lvl>
    <w:lvl w:ilvl="3" w:tplc="655C0F38" w:tentative="1">
      <w:start w:val="1"/>
      <w:numFmt w:val="bullet"/>
      <w:lvlText w:val="•"/>
      <w:lvlJc w:val="left"/>
      <w:pPr>
        <w:tabs>
          <w:tab w:val="num" w:pos="2880"/>
        </w:tabs>
        <w:ind w:left="2880" w:hanging="360"/>
      </w:pPr>
      <w:rPr>
        <w:rFonts w:ascii="Times New Roman" w:hAnsi="Times New Roman" w:hint="default"/>
      </w:rPr>
    </w:lvl>
    <w:lvl w:ilvl="4" w:tplc="392E236A" w:tentative="1">
      <w:start w:val="1"/>
      <w:numFmt w:val="bullet"/>
      <w:lvlText w:val="•"/>
      <w:lvlJc w:val="left"/>
      <w:pPr>
        <w:tabs>
          <w:tab w:val="num" w:pos="3600"/>
        </w:tabs>
        <w:ind w:left="3600" w:hanging="360"/>
      </w:pPr>
      <w:rPr>
        <w:rFonts w:ascii="Times New Roman" w:hAnsi="Times New Roman" w:hint="default"/>
      </w:rPr>
    </w:lvl>
    <w:lvl w:ilvl="5" w:tplc="F4D67D90" w:tentative="1">
      <w:start w:val="1"/>
      <w:numFmt w:val="bullet"/>
      <w:lvlText w:val="•"/>
      <w:lvlJc w:val="left"/>
      <w:pPr>
        <w:tabs>
          <w:tab w:val="num" w:pos="4320"/>
        </w:tabs>
        <w:ind w:left="4320" w:hanging="360"/>
      </w:pPr>
      <w:rPr>
        <w:rFonts w:ascii="Times New Roman" w:hAnsi="Times New Roman" w:hint="default"/>
      </w:rPr>
    </w:lvl>
    <w:lvl w:ilvl="6" w:tplc="60D67A70" w:tentative="1">
      <w:start w:val="1"/>
      <w:numFmt w:val="bullet"/>
      <w:lvlText w:val="•"/>
      <w:lvlJc w:val="left"/>
      <w:pPr>
        <w:tabs>
          <w:tab w:val="num" w:pos="5040"/>
        </w:tabs>
        <w:ind w:left="5040" w:hanging="360"/>
      </w:pPr>
      <w:rPr>
        <w:rFonts w:ascii="Times New Roman" w:hAnsi="Times New Roman" w:hint="default"/>
      </w:rPr>
    </w:lvl>
    <w:lvl w:ilvl="7" w:tplc="A2B8100E" w:tentative="1">
      <w:start w:val="1"/>
      <w:numFmt w:val="bullet"/>
      <w:lvlText w:val="•"/>
      <w:lvlJc w:val="left"/>
      <w:pPr>
        <w:tabs>
          <w:tab w:val="num" w:pos="5760"/>
        </w:tabs>
        <w:ind w:left="5760" w:hanging="360"/>
      </w:pPr>
      <w:rPr>
        <w:rFonts w:ascii="Times New Roman" w:hAnsi="Times New Roman" w:hint="default"/>
      </w:rPr>
    </w:lvl>
    <w:lvl w:ilvl="8" w:tplc="50B4827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591467B"/>
    <w:multiLevelType w:val="hybridMultilevel"/>
    <w:tmpl w:val="3DF08E6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82189B"/>
    <w:multiLevelType w:val="hybridMultilevel"/>
    <w:tmpl w:val="33A0E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EF70EA"/>
    <w:multiLevelType w:val="hybridMultilevel"/>
    <w:tmpl w:val="1B38A42C"/>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9412120"/>
    <w:multiLevelType w:val="hybridMultilevel"/>
    <w:tmpl w:val="751C4922"/>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DD7296"/>
    <w:multiLevelType w:val="hybridMultilevel"/>
    <w:tmpl w:val="5AB67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24FFA"/>
    <w:multiLevelType w:val="hybridMultilevel"/>
    <w:tmpl w:val="7F6016F2"/>
    <w:lvl w:ilvl="0" w:tplc="1676309E">
      <w:start w:val="1"/>
      <w:numFmt w:val="bullet"/>
      <w:lvlText w:val=""/>
      <w:lvlJc w:val="left"/>
      <w:pPr>
        <w:ind w:left="363" w:hanging="360"/>
      </w:pPr>
      <w:rPr>
        <w:rFonts w:ascii="Wingdings" w:hAnsi="Wingdings" w:hint="default"/>
        <w:color w:val="73AE57"/>
        <w:sz w:val="36"/>
        <w:szCs w:val="36"/>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0FE208FD"/>
    <w:multiLevelType w:val="hybridMultilevel"/>
    <w:tmpl w:val="61B843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3754B"/>
    <w:multiLevelType w:val="hybridMultilevel"/>
    <w:tmpl w:val="1CBE0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605490"/>
    <w:multiLevelType w:val="hybridMultilevel"/>
    <w:tmpl w:val="BA96A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00094A"/>
    <w:multiLevelType w:val="hybridMultilevel"/>
    <w:tmpl w:val="16562218"/>
    <w:lvl w:ilvl="0" w:tplc="4C82AA92">
      <w:start w:val="1"/>
      <w:numFmt w:val="bullet"/>
      <w:lvlText w:val="•"/>
      <w:lvlJc w:val="left"/>
      <w:pPr>
        <w:tabs>
          <w:tab w:val="num" w:pos="720"/>
        </w:tabs>
        <w:ind w:left="720" w:hanging="360"/>
      </w:pPr>
      <w:rPr>
        <w:rFonts w:ascii="Times New Roman" w:hAnsi="Times New Roman" w:hint="default"/>
      </w:rPr>
    </w:lvl>
    <w:lvl w:ilvl="1" w:tplc="0C709A70" w:tentative="1">
      <w:start w:val="1"/>
      <w:numFmt w:val="bullet"/>
      <w:lvlText w:val="•"/>
      <w:lvlJc w:val="left"/>
      <w:pPr>
        <w:tabs>
          <w:tab w:val="num" w:pos="1440"/>
        </w:tabs>
        <w:ind w:left="1440" w:hanging="360"/>
      </w:pPr>
      <w:rPr>
        <w:rFonts w:ascii="Times New Roman" w:hAnsi="Times New Roman" w:hint="default"/>
      </w:rPr>
    </w:lvl>
    <w:lvl w:ilvl="2" w:tplc="675E0E70" w:tentative="1">
      <w:start w:val="1"/>
      <w:numFmt w:val="bullet"/>
      <w:lvlText w:val="•"/>
      <w:lvlJc w:val="left"/>
      <w:pPr>
        <w:tabs>
          <w:tab w:val="num" w:pos="2160"/>
        </w:tabs>
        <w:ind w:left="2160" w:hanging="360"/>
      </w:pPr>
      <w:rPr>
        <w:rFonts w:ascii="Times New Roman" w:hAnsi="Times New Roman" w:hint="default"/>
      </w:rPr>
    </w:lvl>
    <w:lvl w:ilvl="3" w:tplc="3ABC899C" w:tentative="1">
      <w:start w:val="1"/>
      <w:numFmt w:val="bullet"/>
      <w:lvlText w:val="•"/>
      <w:lvlJc w:val="left"/>
      <w:pPr>
        <w:tabs>
          <w:tab w:val="num" w:pos="2880"/>
        </w:tabs>
        <w:ind w:left="2880" w:hanging="360"/>
      </w:pPr>
      <w:rPr>
        <w:rFonts w:ascii="Times New Roman" w:hAnsi="Times New Roman" w:hint="default"/>
      </w:rPr>
    </w:lvl>
    <w:lvl w:ilvl="4" w:tplc="9380FDFE" w:tentative="1">
      <w:start w:val="1"/>
      <w:numFmt w:val="bullet"/>
      <w:lvlText w:val="•"/>
      <w:lvlJc w:val="left"/>
      <w:pPr>
        <w:tabs>
          <w:tab w:val="num" w:pos="3600"/>
        </w:tabs>
        <w:ind w:left="3600" w:hanging="360"/>
      </w:pPr>
      <w:rPr>
        <w:rFonts w:ascii="Times New Roman" w:hAnsi="Times New Roman" w:hint="default"/>
      </w:rPr>
    </w:lvl>
    <w:lvl w:ilvl="5" w:tplc="9EF6F0F8" w:tentative="1">
      <w:start w:val="1"/>
      <w:numFmt w:val="bullet"/>
      <w:lvlText w:val="•"/>
      <w:lvlJc w:val="left"/>
      <w:pPr>
        <w:tabs>
          <w:tab w:val="num" w:pos="4320"/>
        </w:tabs>
        <w:ind w:left="4320" w:hanging="360"/>
      </w:pPr>
      <w:rPr>
        <w:rFonts w:ascii="Times New Roman" w:hAnsi="Times New Roman" w:hint="default"/>
      </w:rPr>
    </w:lvl>
    <w:lvl w:ilvl="6" w:tplc="190AEE06" w:tentative="1">
      <w:start w:val="1"/>
      <w:numFmt w:val="bullet"/>
      <w:lvlText w:val="•"/>
      <w:lvlJc w:val="left"/>
      <w:pPr>
        <w:tabs>
          <w:tab w:val="num" w:pos="5040"/>
        </w:tabs>
        <w:ind w:left="5040" w:hanging="360"/>
      </w:pPr>
      <w:rPr>
        <w:rFonts w:ascii="Times New Roman" w:hAnsi="Times New Roman" w:hint="default"/>
      </w:rPr>
    </w:lvl>
    <w:lvl w:ilvl="7" w:tplc="11A0A45C" w:tentative="1">
      <w:start w:val="1"/>
      <w:numFmt w:val="bullet"/>
      <w:lvlText w:val="•"/>
      <w:lvlJc w:val="left"/>
      <w:pPr>
        <w:tabs>
          <w:tab w:val="num" w:pos="5760"/>
        </w:tabs>
        <w:ind w:left="5760" w:hanging="360"/>
      </w:pPr>
      <w:rPr>
        <w:rFonts w:ascii="Times New Roman" w:hAnsi="Times New Roman" w:hint="default"/>
      </w:rPr>
    </w:lvl>
    <w:lvl w:ilvl="8" w:tplc="000A014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A6B1F6D"/>
    <w:multiLevelType w:val="hybridMultilevel"/>
    <w:tmpl w:val="C094712E"/>
    <w:lvl w:ilvl="0" w:tplc="53DC8898">
      <w:start w:val="1"/>
      <w:numFmt w:val="bullet"/>
      <w:lvlText w:val="•"/>
      <w:lvlJc w:val="left"/>
      <w:pPr>
        <w:tabs>
          <w:tab w:val="num" w:pos="720"/>
        </w:tabs>
        <w:ind w:left="720" w:hanging="360"/>
      </w:pPr>
      <w:rPr>
        <w:rFonts w:ascii="Times New Roman" w:hAnsi="Times New Roman" w:hint="default"/>
      </w:rPr>
    </w:lvl>
    <w:lvl w:ilvl="1" w:tplc="D1F409F8" w:tentative="1">
      <w:start w:val="1"/>
      <w:numFmt w:val="bullet"/>
      <w:lvlText w:val="•"/>
      <w:lvlJc w:val="left"/>
      <w:pPr>
        <w:tabs>
          <w:tab w:val="num" w:pos="1440"/>
        </w:tabs>
        <w:ind w:left="1440" w:hanging="360"/>
      </w:pPr>
      <w:rPr>
        <w:rFonts w:ascii="Times New Roman" w:hAnsi="Times New Roman" w:hint="default"/>
      </w:rPr>
    </w:lvl>
    <w:lvl w:ilvl="2" w:tplc="D1EE575A" w:tentative="1">
      <w:start w:val="1"/>
      <w:numFmt w:val="bullet"/>
      <w:lvlText w:val="•"/>
      <w:lvlJc w:val="left"/>
      <w:pPr>
        <w:tabs>
          <w:tab w:val="num" w:pos="2160"/>
        </w:tabs>
        <w:ind w:left="2160" w:hanging="360"/>
      </w:pPr>
      <w:rPr>
        <w:rFonts w:ascii="Times New Roman" w:hAnsi="Times New Roman" w:hint="default"/>
      </w:rPr>
    </w:lvl>
    <w:lvl w:ilvl="3" w:tplc="A156EB0C" w:tentative="1">
      <w:start w:val="1"/>
      <w:numFmt w:val="bullet"/>
      <w:lvlText w:val="•"/>
      <w:lvlJc w:val="left"/>
      <w:pPr>
        <w:tabs>
          <w:tab w:val="num" w:pos="2880"/>
        </w:tabs>
        <w:ind w:left="2880" w:hanging="360"/>
      </w:pPr>
      <w:rPr>
        <w:rFonts w:ascii="Times New Roman" w:hAnsi="Times New Roman" w:hint="default"/>
      </w:rPr>
    </w:lvl>
    <w:lvl w:ilvl="4" w:tplc="AF48E940" w:tentative="1">
      <w:start w:val="1"/>
      <w:numFmt w:val="bullet"/>
      <w:lvlText w:val="•"/>
      <w:lvlJc w:val="left"/>
      <w:pPr>
        <w:tabs>
          <w:tab w:val="num" w:pos="3600"/>
        </w:tabs>
        <w:ind w:left="3600" w:hanging="360"/>
      </w:pPr>
      <w:rPr>
        <w:rFonts w:ascii="Times New Roman" w:hAnsi="Times New Roman" w:hint="default"/>
      </w:rPr>
    </w:lvl>
    <w:lvl w:ilvl="5" w:tplc="CBB0CDAE" w:tentative="1">
      <w:start w:val="1"/>
      <w:numFmt w:val="bullet"/>
      <w:lvlText w:val="•"/>
      <w:lvlJc w:val="left"/>
      <w:pPr>
        <w:tabs>
          <w:tab w:val="num" w:pos="4320"/>
        </w:tabs>
        <w:ind w:left="4320" w:hanging="360"/>
      </w:pPr>
      <w:rPr>
        <w:rFonts w:ascii="Times New Roman" w:hAnsi="Times New Roman" w:hint="default"/>
      </w:rPr>
    </w:lvl>
    <w:lvl w:ilvl="6" w:tplc="49F25E4C" w:tentative="1">
      <w:start w:val="1"/>
      <w:numFmt w:val="bullet"/>
      <w:lvlText w:val="•"/>
      <w:lvlJc w:val="left"/>
      <w:pPr>
        <w:tabs>
          <w:tab w:val="num" w:pos="5040"/>
        </w:tabs>
        <w:ind w:left="5040" w:hanging="360"/>
      </w:pPr>
      <w:rPr>
        <w:rFonts w:ascii="Times New Roman" w:hAnsi="Times New Roman" w:hint="default"/>
      </w:rPr>
    </w:lvl>
    <w:lvl w:ilvl="7" w:tplc="ECF2B13E" w:tentative="1">
      <w:start w:val="1"/>
      <w:numFmt w:val="bullet"/>
      <w:lvlText w:val="•"/>
      <w:lvlJc w:val="left"/>
      <w:pPr>
        <w:tabs>
          <w:tab w:val="num" w:pos="5760"/>
        </w:tabs>
        <w:ind w:left="5760" w:hanging="360"/>
      </w:pPr>
      <w:rPr>
        <w:rFonts w:ascii="Times New Roman" w:hAnsi="Times New Roman" w:hint="default"/>
      </w:rPr>
    </w:lvl>
    <w:lvl w:ilvl="8" w:tplc="29E8FF1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DF31E81"/>
    <w:multiLevelType w:val="hybridMultilevel"/>
    <w:tmpl w:val="C1E043A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4C23F6"/>
    <w:multiLevelType w:val="hybridMultilevel"/>
    <w:tmpl w:val="B4907B36"/>
    <w:lvl w:ilvl="0" w:tplc="98C2EE2C">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5513BCF"/>
    <w:multiLevelType w:val="hybridMultilevel"/>
    <w:tmpl w:val="505AFD06"/>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73440E4"/>
    <w:multiLevelType w:val="hybridMultilevel"/>
    <w:tmpl w:val="69684B9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164319"/>
    <w:multiLevelType w:val="hybridMultilevel"/>
    <w:tmpl w:val="BD9EF95C"/>
    <w:lvl w:ilvl="0" w:tplc="BF6041CE">
      <w:start w:val="1"/>
      <w:numFmt w:val="bullet"/>
      <w:lvlText w:val="•"/>
      <w:lvlJc w:val="left"/>
      <w:pPr>
        <w:tabs>
          <w:tab w:val="num" w:pos="720"/>
        </w:tabs>
        <w:ind w:left="720" w:hanging="360"/>
      </w:pPr>
      <w:rPr>
        <w:rFonts w:ascii="Times New Roman" w:hAnsi="Times New Roman" w:hint="default"/>
      </w:rPr>
    </w:lvl>
    <w:lvl w:ilvl="1" w:tplc="F77867A2" w:tentative="1">
      <w:start w:val="1"/>
      <w:numFmt w:val="bullet"/>
      <w:lvlText w:val="•"/>
      <w:lvlJc w:val="left"/>
      <w:pPr>
        <w:tabs>
          <w:tab w:val="num" w:pos="1440"/>
        </w:tabs>
        <w:ind w:left="1440" w:hanging="360"/>
      </w:pPr>
      <w:rPr>
        <w:rFonts w:ascii="Times New Roman" w:hAnsi="Times New Roman" w:hint="default"/>
      </w:rPr>
    </w:lvl>
    <w:lvl w:ilvl="2" w:tplc="170ED3B4" w:tentative="1">
      <w:start w:val="1"/>
      <w:numFmt w:val="bullet"/>
      <w:lvlText w:val="•"/>
      <w:lvlJc w:val="left"/>
      <w:pPr>
        <w:tabs>
          <w:tab w:val="num" w:pos="2160"/>
        </w:tabs>
        <w:ind w:left="2160" w:hanging="360"/>
      </w:pPr>
      <w:rPr>
        <w:rFonts w:ascii="Times New Roman" w:hAnsi="Times New Roman" w:hint="default"/>
      </w:rPr>
    </w:lvl>
    <w:lvl w:ilvl="3" w:tplc="42227892" w:tentative="1">
      <w:start w:val="1"/>
      <w:numFmt w:val="bullet"/>
      <w:lvlText w:val="•"/>
      <w:lvlJc w:val="left"/>
      <w:pPr>
        <w:tabs>
          <w:tab w:val="num" w:pos="2880"/>
        </w:tabs>
        <w:ind w:left="2880" w:hanging="360"/>
      </w:pPr>
      <w:rPr>
        <w:rFonts w:ascii="Times New Roman" w:hAnsi="Times New Roman" w:hint="default"/>
      </w:rPr>
    </w:lvl>
    <w:lvl w:ilvl="4" w:tplc="1056F48E" w:tentative="1">
      <w:start w:val="1"/>
      <w:numFmt w:val="bullet"/>
      <w:lvlText w:val="•"/>
      <w:lvlJc w:val="left"/>
      <w:pPr>
        <w:tabs>
          <w:tab w:val="num" w:pos="3600"/>
        </w:tabs>
        <w:ind w:left="3600" w:hanging="360"/>
      </w:pPr>
      <w:rPr>
        <w:rFonts w:ascii="Times New Roman" w:hAnsi="Times New Roman" w:hint="default"/>
      </w:rPr>
    </w:lvl>
    <w:lvl w:ilvl="5" w:tplc="94FAC49E" w:tentative="1">
      <w:start w:val="1"/>
      <w:numFmt w:val="bullet"/>
      <w:lvlText w:val="•"/>
      <w:lvlJc w:val="left"/>
      <w:pPr>
        <w:tabs>
          <w:tab w:val="num" w:pos="4320"/>
        </w:tabs>
        <w:ind w:left="4320" w:hanging="360"/>
      </w:pPr>
      <w:rPr>
        <w:rFonts w:ascii="Times New Roman" w:hAnsi="Times New Roman" w:hint="default"/>
      </w:rPr>
    </w:lvl>
    <w:lvl w:ilvl="6" w:tplc="74E4F22C" w:tentative="1">
      <w:start w:val="1"/>
      <w:numFmt w:val="bullet"/>
      <w:lvlText w:val="•"/>
      <w:lvlJc w:val="left"/>
      <w:pPr>
        <w:tabs>
          <w:tab w:val="num" w:pos="5040"/>
        </w:tabs>
        <w:ind w:left="5040" w:hanging="360"/>
      </w:pPr>
      <w:rPr>
        <w:rFonts w:ascii="Times New Roman" w:hAnsi="Times New Roman" w:hint="default"/>
      </w:rPr>
    </w:lvl>
    <w:lvl w:ilvl="7" w:tplc="3CFCDB2E" w:tentative="1">
      <w:start w:val="1"/>
      <w:numFmt w:val="bullet"/>
      <w:lvlText w:val="•"/>
      <w:lvlJc w:val="left"/>
      <w:pPr>
        <w:tabs>
          <w:tab w:val="num" w:pos="5760"/>
        </w:tabs>
        <w:ind w:left="5760" w:hanging="360"/>
      </w:pPr>
      <w:rPr>
        <w:rFonts w:ascii="Times New Roman" w:hAnsi="Times New Roman" w:hint="default"/>
      </w:rPr>
    </w:lvl>
    <w:lvl w:ilvl="8" w:tplc="FDF8D92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4A1328A"/>
    <w:multiLevelType w:val="hybridMultilevel"/>
    <w:tmpl w:val="805A5ECC"/>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F02024"/>
    <w:multiLevelType w:val="hybridMultilevel"/>
    <w:tmpl w:val="79EE3D0E"/>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398E4314"/>
    <w:multiLevelType w:val="hybridMultilevel"/>
    <w:tmpl w:val="9E7EDE68"/>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1877EA"/>
    <w:multiLevelType w:val="hybridMultilevel"/>
    <w:tmpl w:val="501A7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4D6782"/>
    <w:multiLevelType w:val="hybridMultilevel"/>
    <w:tmpl w:val="F7A8A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D0610A"/>
    <w:multiLevelType w:val="hybridMultilevel"/>
    <w:tmpl w:val="18F00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CE6058"/>
    <w:multiLevelType w:val="hybridMultilevel"/>
    <w:tmpl w:val="A160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2F5984"/>
    <w:multiLevelType w:val="hybridMultilevel"/>
    <w:tmpl w:val="DEB2D26A"/>
    <w:lvl w:ilvl="0" w:tplc="BD166DD4">
      <w:start w:val="1"/>
      <w:numFmt w:val="bullet"/>
      <w:lvlText w:val="•"/>
      <w:lvlJc w:val="left"/>
      <w:pPr>
        <w:tabs>
          <w:tab w:val="num" w:pos="720"/>
        </w:tabs>
        <w:ind w:left="720" w:hanging="360"/>
      </w:pPr>
      <w:rPr>
        <w:rFonts w:ascii="Times New Roman" w:hAnsi="Times New Roman" w:hint="default"/>
      </w:rPr>
    </w:lvl>
    <w:lvl w:ilvl="1" w:tplc="E940EEAE" w:tentative="1">
      <w:start w:val="1"/>
      <w:numFmt w:val="bullet"/>
      <w:lvlText w:val="•"/>
      <w:lvlJc w:val="left"/>
      <w:pPr>
        <w:tabs>
          <w:tab w:val="num" w:pos="1440"/>
        </w:tabs>
        <w:ind w:left="1440" w:hanging="360"/>
      </w:pPr>
      <w:rPr>
        <w:rFonts w:ascii="Times New Roman" w:hAnsi="Times New Roman" w:hint="default"/>
      </w:rPr>
    </w:lvl>
    <w:lvl w:ilvl="2" w:tplc="1728A490" w:tentative="1">
      <w:start w:val="1"/>
      <w:numFmt w:val="bullet"/>
      <w:lvlText w:val="•"/>
      <w:lvlJc w:val="left"/>
      <w:pPr>
        <w:tabs>
          <w:tab w:val="num" w:pos="2160"/>
        </w:tabs>
        <w:ind w:left="2160" w:hanging="360"/>
      </w:pPr>
      <w:rPr>
        <w:rFonts w:ascii="Times New Roman" w:hAnsi="Times New Roman" w:hint="default"/>
      </w:rPr>
    </w:lvl>
    <w:lvl w:ilvl="3" w:tplc="AF08642C" w:tentative="1">
      <w:start w:val="1"/>
      <w:numFmt w:val="bullet"/>
      <w:lvlText w:val="•"/>
      <w:lvlJc w:val="left"/>
      <w:pPr>
        <w:tabs>
          <w:tab w:val="num" w:pos="2880"/>
        </w:tabs>
        <w:ind w:left="2880" w:hanging="360"/>
      </w:pPr>
      <w:rPr>
        <w:rFonts w:ascii="Times New Roman" w:hAnsi="Times New Roman" w:hint="default"/>
      </w:rPr>
    </w:lvl>
    <w:lvl w:ilvl="4" w:tplc="63367A96" w:tentative="1">
      <w:start w:val="1"/>
      <w:numFmt w:val="bullet"/>
      <w:lvlText w:val="•"/>
      <w:lvlJc w:val="left"/>
      <w:pPr>
        <w:tabs>
          <w:tab w:val="num" w:pos="3600"/>
        </w:tabs>
        <w:ind w:left="3600" w:hanging="360"/>
      </w:pPr>
      <w:rPr>
        <w:rFonts w:ascii="Times New Roman" w:hAnsi="Times New Roman" w:hint="default"/>
      </w:rPr>
    </w:lvl>
    <w:lvl w:ilvl="5" w:tplc="6C64946A" w:tentative="1">
      <w:start w:val="1"/>
      <w:numFmt w:val="bullet"/>
      <w:lvlText w:val="•"/>
      <w:lvlJc w:val="left"/>
      <w:pPr>
        <w:tabs>
          <w:tab w:val="num" w:pos="4320"/>
        </w:tabs>
        <w:ind w:left="4320" w:hanging="360"/>
      </w:pPr>
      <w:rPr>
        <w:rFonts w:ascii="Times New Roman" w:hAnsi="Times New Roman" w:hint="default"/>
      </w:rPr>
    </w:lvl>
    <w:lvl w:ilvl="6" w:tplc="25DA9954" w:tentative="1">
      <w:start w:val="1"/>
      <w:numFmt w:val="bullet"/>
      <w:lvlText w:val="•"/>
      <w:lvlJc w:val="left"/>
      <w:pPr>
        <w:tabs>
          <w:tab w:val="num" w:pos="5040"/>
        </w:tabs>
        <w:ind w:left="5040" w:hanging="360"/>
      </w:pPr>
      <w:rPr>
        <w:rFonts w:ascii="Times New Roman" w:hAnsi="Times New Roman" w:hint="default"/>
      </w:rPr>
    </w:lvl>
    <w:lvl w:ilvl="7" w:tplc="BC6E635E" w:tentative="1">
      <w:start w:val="1"/>
      <w:numFmt w:val="bullet"/>
      <w:lvlText w:val="•"/>
      <w:lvlJc w:val="left"/>
      <w:pPr>
        <w:tabs>
          <w:tab w:val="num" w:pos="5760"/>
        </w:tabs>
        <w:ind w:left="5760" w:hanging="360"/>
      </w:pPr>
      <w:rPr>
        <w:rFonts w:ascii="Times New Roman" w:hAnsi="Times New Roman" w:hint="default"/>
      </w:rPr>
    </w:lvl>
    <w:lvl w:ilvl="8" w:tplc="68CA930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3C910EE"/>
    <w:multiLevelType w:val="hybridMultilevel"/>
    <w:tmpl w:val="5D76E452"/>
    <w:lvl w:ilvl="0" w:tplc="CFBCDE76">
      <w:start w:val="1"/>
      <w:numFmt w:val="bullet"/>
      <w:lvlText w:val="•"/>
      <w:lvlJc w:val="left"/>
      <w:pPr>
        <w:tabs>
          <w:tab w:val="num" w:pos="720"/>
        </w:tabs>
        <w:ind w:left="720" w:hanging="360"/>
      </w:pPr>
      <w:rPr>
        <w:rFonts w:ascii="Times New Roman" w:hAnsi="Times New Roman" w:hint="default"/>
      </w:rPr>
    </w:lvl>
    <w:lvl w:ilvl="1" w:tplc="FD6803EC" w:tentative="1">
      <w:start w:val="1"/>
      <w:numFmt w:val="bullet"/>
      <w:lvlText w:val="•"/>
      <w:lvlJc w:val="left"/>
      <w:pPr>
        <w:tabs>
          <w:tab w:val="num" w:pos="1440"/>
        </w:tabs>
        <w:ind w:left="1440" w:hanging="360"/>
      </w:pPr>
      <w:rPr>
        <w:rFonts w:ascii="Times New Roman" w:hAnsi="Times New Roman" w:hint="default"/>
      </w:rPr>
    </w:lvl>
    <w:lvl w:ilvl="2" w:tplc="D75C64B2" w:tentative="1">
      <w:start w:val="1"/>
      <w:numFmt w:val="bullet"/>
      <w:lvlText w:val="•"/>
      <w:lvlJc w:val="left"/>
      <w:pPr>
        <w:tabs>
          <w:tab w:val="num" w:pos="2160"/>
        </w:tabs>
        <w:ind w:left="2160" w:hanging="360"/>
      </w:pPr>
      <w:rPr>
        <w:rFonts w:ascii="Times New Roman" w:hAnsi="Times New Roman" w:hint="default"/>
      </w:rPr>
    </w:lvl>
    <w:lvl w:ilvl="3" w:tplc="966C4910" w:tentative="1">
      <w:start w:val="1"/>
      <w:numFmt w:val="bullet"/>
      <w:lvlText w:val="•"/>
      <w:lvlJc w:val="left"/>
      <w:pPr>
        <w:tabs>
          <w:tab w:val="num" w:pos="2880"/>
        </w:tabs>
        <w:ind w:left="2880" w:hanging="360"/>
      </w:pPr>
      <w:rPr>
        <w:rFonts w:ascii="Times New Roman" w:hAnsi="Times New Roman" w:hint="default"/>
      </w:rPr>
    </w:lvl>
    <w:lvl w:ilvl="4" w:tplc="4656AAB4" w:tentative="1">
      <w:start w:val="1"/>
      <w:numFmt w:val="bullet"/>
      <w:lvlText w:val="•"/>
      <w:lvlJc w:val="left"/>
      <w:pPr>
        <w:tabs>
          <w:tab w:val="num" w:pos="3600"/>
        </w:tabs>
        <w:ind w:left="3600" w:hanging="360"/>
      </w:pPr>
      <w:rPr>
        <w:rFonts w:ascii="Times New Roman" w:hAnsi="Times New Roman" w:hint="default"/>
      </w:rPr>
    </w:lvl>
    <w:lvl w:ilvl="5" w:tplc="55343972" w:tentative="1">
      <w:start w:val="1"/>
      <w:numFmt w:val="bullet"/>
      <w:lvlText w:val="•"/>
      <w:lvlJc w:val="left"/>
      <w:pPr>
        <w:tabs>
          <w:tab w:val="num" w:pos="4320"/>
        </w:tabs>
        <w:ind w:left="4320" w:hanging="360"/>
      </w:pPr>
      <w:rPr>
        <w:rFonts w:ascii="Times New Roman" w:hAnsi="Times New Roman" w:hint="default"/>
      </w:rPr>
    </w:lvl>
    <w:lvl w:ilvl="6" w:tplc="2834A044" w:tentative="1">
      <w:start w:val="1"/>
      <w:numFmt w:val="bullet"/>
      <w:lvlText w:val="•"/>
      <w:lvlJc w:val="left"/>
      <w:pPr>
        <w:tabs>
          <w:tab w:val="num" w:pos="5040"/>
        </w:tabs>
        <w:ind w:left="5040" w:hanging="360"/>
      </w:pPr>
      <w:rPr>
        <w:rFonts w:ascii="Times New Roman" w:hAnsi="Times New Roman" w:hint="default"/>
      </w:rPr>
    </w:lvl>
    <w:lvl w:ilvl="7" w:tplc="FC68BF9E" w:tentative="1">
      <w:start w:val="1"/>
      <w:numFmt w:val="bullet"/>
      <w:lvlText w:val="•"/>
      <w:lvlJc w:val="left"/>
      <w:pPr>
        <w:tabs>
          <w:tab w:val="num" w:pos="5760"/>
        </w:tabs>
        <w:ind w:left="5760" w:hanging="360"/>
      </w:pPr>
      <w:rPr>
        <w:rFonts w:ascii="Times New Roman" w:hAnsi="Times New Roman" w:hint="default"/>
      </w:rPr>
    </w:lvl>
    <w:lvl w:ilvl="8" w:tplc="9C8E660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B342C0D"/>
    <w:multiLevelType w:val="multilevel"/>
    <w:tmpl w:val="00000003"/>
    <w:lvl w:ilvl="0">
      <w:start w:val="1"/>
      <w:numFmt w:val="bullet"/>
      <w:lvlText w:val="·"/>
      <w:lvlJc w:val="left"/>
      <w:pPr>
        <w:tabs>
          <w:tab w:val="num" w:pos="0"/>
        </w:tabs>
        <w:ind w:left="800" w:hanging="1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o"/>
      <w:lvlJc w:val="left"/>
      <w:pPr>
        <w:tabs>
          <w:tab w:val="num" w:pos="0"/>
        </w:tabs>
        <w:ind w:left="136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0"/>
        </w:tabs>
        <w:ind w:left="20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0"/>
        </w:tabs>
        <w:ind w:left="2800" w:hanging="1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o"/>
      <w:lvlJc w:val="left"/>
      <w:pPr>
        <w:tabs>
          <w:tab w:val="num" w:pos="0"/>
        </w:tabs>
        <w:ind w:left="352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0"/>
        </w:tabs>
        <w:ind w:left="424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0"/>
        </w:tabs>
        <w:ind w:left="4960" w:hanging="1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o"/>
      <w:lvlJc w:val="left"/>
      <w:pPr>
        <w:tabs>
          <w:tab w:val="num" w:pos="0"/>
        </w:tabs>
        <w:ind w:left="56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0"/>
        </w:tabs>
        <w:ind w:left="640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abstractNum>
  <w:abstractNum w:abstractNumId="32" w15:restartNumberingAfterBreak="0">
    <w:nsid w:val="64DE65A4"/>
    <w:multiLevelType w:val="hybridMultilevel"/>
    <w:tmpl w:val="0F406D7A"/>
    <w:lvl w:ilvl="0" w:tplc="5B0EB3E8">
      <w:start w:val="1"/>
      <w:numFmt w:val="bullet"/>
      <w:lvlText w:val="•"/>
      <w:lvlJc w:val="left"/>
      <w:pPr>
        <w:tabs>
          <w:tab w:val="num" w:pos="720"/>
        </w:tabs>
        <w:ind w:left="720" w:hanging="360"/>
      </w:pPr>
      <w:rPr>
        <w:rFonts w:ascii="Times New Roman" w:hAnsi="Times New Roman" w:hint="default"/>
      </w:rPr>
    </w:lvl>
    <w:lvl w:ilvl="1" w:tplc="60BED9B0" w:tentative="1">
      <w:start w:val="1"/>
      <w:numFmt w:val="bullet"/>
      <w:lvlText w:val="•"/>
      <w:lvlJc w:val="left"/>
      <w:pPr>
        <w:tabs>
          <w:tab w:val="num" w:pos="1440"/>
        </w:tabs>
        <w:ind w:left="1440" w:hanging="360"/>
      </w:pPr>
      <w:rPr>
        <w:rFonts w:ascii="Times New Roman" w:hAnsi="Times New Roman" w:hint="default"/>
      </w:rPr>
    </w:lvl>
    <w:lvl w:ilvl="2" w:tplc="EC6CA20E" w:tentative="1">
      <w:start w:val="1"/>
      <w:numFmt w:val="bullet"/>
      <w:lvlText w:val="•"/>
      <w:lvlJc w:val="left"/>
      <w:pPr>
        <w:tabs>
          <w:tab w:val="num" w:pos="2160"/>
        </w:tabs>
        <w:ind w:left="2160" w:hanging="360"/>
      </w:pPr>
      <w:rPr>
        <w:rFonts w:ascii="Times New Roman" w:hAnsi="Times New Roman" w:hint="default"/>
      </w:rPr>
    </w:lvl>
    <w:lvl w:ilvl="3" w:tplc="9CF4C03A" w:tentative="1">
      <w:start w:val="1"/>
      <w:numFmt w:val="bullet"/>
      <w:lvlText w:val="•"/>
      <w:lvlJc w:val="left"/>
      <w:pPr>
        <w:tabs>
          <w:tab w:val="num" w:pos="2880"/>
        </w:tabs>
        <w:ind w:left="2880" w:hanging="360"/>
      </w:pPr>
      <w:rPr>
        <w:rFonts w:ascii="Times New Roman" w:hAnsi="Times New Roman" w:hint="default"/>
      </w:rPr>
    </w:lvl>
    <w:lvl w:ilvl="4" w:tplc="F9562550" w:tentative="1">
      <w:start w:val="1"/>
      <w:numFmt w:val="bullet"/>
      <w:lvlText w:val="•"/>
      <w:lvlJc w:val="left"/>
      <w:pPr>
        <w:tabs>
          <w:tab w:val="num" w:pos="3600"/>
        </w:tabs>
        <w:ind w:left="3600" w:hanging="360"/>
      </w:pPr>
      <w:rPr>
        <w:rFonts w:ascii="Times New Roman" w:hAnsi="Times New Roman" w:hint="default"/>
      </w:rPr>
    </w:lvl>
    <w:lvl w:ilvl="5" w:tplc="D7DCCAC6" w:tentative="1">
      <w:start w:val="1"/>
      <w:numFmt w:val="bullet"/>
      <w:lvlText w:val="•"/>
      <w:lvlJc w:val="left"/>
      <w:pPr>
        <w:tabs>
          <w:tab w:val="num" w:pos="4320"/>
        </w:tabs>
        <w:ind w:left="4320" w:hanging="360"/>
      </w:pPr>
      <w:rPr>
        <w:rFonts w:ascii="Times New Roman" w:hAnsi="Times New Roman" w:hint="default"/>
      </w:rPr>
    </w:lvl>
    <w:lvl w:ilvl="6" w:tplc="A67441DA" w:tentative="1">
      <w:start w:val="1"/>
      <w:numFmt w:val="bullet"/>
      <w:lvlText w:val="•"/>
      <w:lvlJc w:val="left"/>
      <w:pPr>
        <w:tabs>
          <w:tab w:val="num" w:pos="5040"/>
        </w:tabs>
        <w:ind w:left="5040" w:hanging="360"/>
      </w:pPr>
      <w:rPr>
        <w:rFonts w:ascii="Times New Roman" w:hAnsi="Times New Roman" w:hint="default"/>
      </w:rPr>
    </w:lvl>
    <w:lvl w:ilvl="7" w:tplc="A1D04B6E" w:tentative="1">
      <w:start w:val="1"/>
      <w:numFmt w:val="bullet"/>
      <w:lvlText w:val="•"/>
      <w:lvlJc w:val="left"/>
      <w:pPr>
        <w:tabs>
          <w:tab w:val="num" w:pos="5760"/>
        </w:tabs>
        <w:ind w:left="5760" w:hanging="360"/>
      </w:pPr>
      <w:rPr>
        <w:rFonts w:ascii="Times New Roman" w:hAnsi="Times New Roman" w:hint="default"/>
      </w:rPr>
    </w:lvl>
    <w:lvl w:ilvl="8" w:tplc="1A98A89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81B1205"/>
    <w:multiLevelType w:val="hybridMultilevel"/>
    <w:tmpl w:val="949A77AA"/>
    <w:lvl w:ilvl="0" w:tplc="8848DB02">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689D0BEF"/>
    <w:multiLevelType w:val="hybridMultilevel"/>
    <w:tmpl w:val="091E39E4"/>
    <w:lvl w:ilvl="0" w:tplc="63227084">
      <w:start w:val="1"/>
      <w:numFmt w:val="bullet"/>
      <w:lvlText w:val="•"/>
      <w:lvlJc w:val="left"/>
      <w:pPr>
        <w:tabs>
          <w:tab w:val="num" w:pos="720"/>
        </w:tabs>
        <w:ind w:left="720" w:hanging="360"/>
      </w:pPr>
      <w:rPr>
        <w:rFonts w:ascii="Times New Roman" w:hAnsi="Times New Roman" w:hint="default"/>
      </w:rPr>
    </w:lvl>
    <w:lvl w:ilvl="1" w:tplc="164474B6" w:tentative="1">
      <w:start w:val="1"/>
      <w:numFmt w:val="bullet"/>
      <w:lvlText w:val="•"/>
      <w:lvlJc w:val="left"/>
      <w:pPr>
        <w:tabs>
          <w:tab w:val="num" w:pos="1440"/>
        </w:tabs>
        <w:ind w:left="1440" w:hanging="360"/>
      </w:pPr>
      <w:rPr>
        <w:rFonts w:ascii="Times New Roman" w:hAnsi="Times New Roman" w:hint="default"/>
      </w:rPr>
    </w:lvl>
    <w:lvl w:ilvl="2" w:tplc="E95C01D0" w:tentative="1">
      <w:start w:val="1"/>
      <w:numFmt w:val="bullet"/>
      <w:lvlText w:val="•"/>
      <w:lvlJc w:val="left"/>
      <w:pPr>
        <w:tabs>
          <w:tab w:val="num" w:pos="2160"/>
        </w:tabs>
        <w:ind w:left="2160" w:hanging="360"/>
      </w:pPr>
      <w:rPr>
        <w:rFonts w:ascii="Times New Roman" w:hAnsi="Times New Roman" w:hint="default"/>
      </w:rPr>
    </w:lvl>
    <w:lvl w:ilvl="3" w:tplc="D18A2D94" w:tentative="1">
      <w:start w:val="1"/>
      <w:numFmt w:val="bullet"/>
      <w:lvlText w:val="•"/>
      <w:lvlJc w:val="left"/>
      <w:pPr>
        <w:tabs>
          <w:tab w:val="num" w:pos="2880"/>
        </w:tabs>
        <w:ind w:left="2880" w:hanging="360"/>
      </w:pPr>
      <w:rPr>
        <w:rFonts w:ascii="Times New Roman" w:hAnsi="Times New Roman" w:hint="default"/>
      </w:rPr>
    </w:lvl>
    <w:lvl w:ilvl="4" w:tplc="E5963622" w:tentative="1">
      <w:start w:val="1"/>
      <w:numFmt w:val="bullet"/>
      <w:lvlText w:val="•"/>
      <w:lvlJc w:val="left"/>
      <w:pPr>
        <w:tabs>
          <w:tab w:val="num" w:pos="3600"/>
        </w:tabs>
        <w:ind w:left="3600" w:hanging="360"/>
      </w:pPr>
      <w:rPr>
        <w:rFonts w:ascii="Times New Roman" w:hAnsi="Times New Roman" w:hint="default"/>
      </w:rPr>
    </w:lvl>
    <w:lvl w:ilvl="5" w:tplc="0EDC7194" w:tentative="1">
      <w:start w:val="1"/>
      <w:numFmt w:val="bullet"/>
      <w:lvlText w:val="•"/>
      <w:lvlJc w:val="left"/>
      <w:pPr>
        <w:tabs>
          <w:tab w:val="num" w:pos="4320"/>
        </w:tabs>
        <w:ind w:left="4320" w:hanging="360"/>
      </w:pPr>
      <w:rPr>
        <w:rFonts w:ascii="Times New Roman" w:hAnsi="Times New Roman" w:hint="default"/>
      </w:rPr>
    </w:lvl>
    <w:lvl w:ilvl="6" w:tplc="9B6AC7A6" w:tentative="1">
      <w:start w:val="1"/>
      <w:numFmt w:val="bullet"/>
      <w:lvlText w:val="•"/>
      <w:lvlJc w:val="left"/>
      <w:pPr>
        <w:tabs>
          <w:tab w:val="num" w:pos="5040"/>
        </w:tabs>
        <w:ind w:left="5040" w:hanging="360"/>
      </w:pPr>
      <w:rPr>
        <w:rFonts w:ascii="Times New Roman" w:hAnsi="Times New Roman" w:hint="default"/>
      </w:rPr>
    </w:lvl>
    <w:lvl w:ilvl="7" w:tplc="E26CFFD6" w:tentative="1">
      <w:start w:val="1"/>
      <w:numFmt w:val="bullet"/>
      <w:lvlText w:val="•"/>
      <w:lvlJc w:val="left"/>
      <w:pPr>
        <w:tabs>
          <w:tab w:val="num" w:pos="5760"/>
        </w:tabs>
        <w:ind w:left="5760" w:hanging="360"/>
      </w:pPr>
      <w:rPr>
        <w:rFonts w:ascii="Times New Roman" w:hAnsi="Times New Roman" w:hint="default"/>
      </w:rPr>
    </w:lvl>
    <w:lvl w:ilvl="8" w:tplc="5522501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9E30453"/>
    <w:multiLevelType w:val="multilevel"/>
    <w:tmpl w:val="2164515C"/>
    <w:lvl w:ilvl="0">
      <w:start w:val="1"/>
      <w:numFmt w:val="decimal"/>
      <w:lvlText w:val="%1"/>
      <w:lvlJc w:val="left"/>
      <w:pPr>
        <w:ind w:left="360" w:hanging="360"/>
      </w:pPr>
      <w:rPr>
        <w:rFonts w:ascii="Arial" w:eastAsia="Times New Roman" w:hAnsi="Arial" w:cs="Arial"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440" w:hanging="1440"/>
      </w:pPr>
      <w:rPr>
        <w:rFonts w:ascii="Arial" w:eastAsia="Times New Roman" w:hAnsi="Arial" w:cs="Arial" w:hint="default"/>
      </w:rPr>
    </w:lvl>
  </w:abstractNum>
  <w:abstractNum w:abstractNumId="36" w15:restartNumberingAfterBreak="0">
    <w:nsid w:val="748A281D"/>
    <w:multiLevelType w:val="hybridMultilevel"/>
    <w:tmpl w:val="A58469FE"/>
    <w:lvl w:ilvl="0" w:tplc="B344B93C">
      <w:start w:val="1"/>
      <w:numFmt w:val="decimal"/>
      <w:lvlText w:val="%1."/>
      <w:lvlJc w:val="left"/>
      <w:pPr>
        <w:ind w:left="720" w:hanging="360"/>
      </w:pPr>
      <w:rPr>
        <w:rFonts w:hint="default"/>
        <w:color w:val="00526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AF29A8"/>
    <w:multiLevelType w:val="hybridMultilevel"/>
    <w:tmpl w:val="A196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DF5143"/>
    <w:multiLevelType w:val="hybridMultilevel"/>
    <w:tmpl w:val="B406D2A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D04433C"/>
    <w:multiLevelType w:val="hybridMultilevel"/>
    <w:tmpl w:val="EECEE7F2"/>
    <w:lvl w:ilvl="0" w:tplc="1676309E">
      <w:start w:val="1"/>
      <w:numFmt w:val="bullet"/>
      <w:lvlText w:val=""/>
      <w:lvlJc w:val="left"/>
      <w:pPr>
        <w:ind w:left="-1422" w:hanging="360"/>
      </w:pPr>
      <w:rPr>
        <w:rFonts w:ascii="Wingdings" w:hAnsi="Wingdings" w:hint="default"/>
        <w:color w:val="73AE57"/>
        <w:sz w:val="36"/>
        <w:szCs w:val="36"/>
      </w:rPr>
    </w:lvl>
    <w:lvl w:ilvl="1" w:tplc="08090003">
      <w:start w:val="1"/>
      <w:numFmt w:val="bullet"/>
      <w:lvlText w:val="o"/>
      <w:lvlJc w:val="left"/>
      <w:pPr>
        <w:ind w:left="-702" w:hanging="360"/>
      </w:pPr>
      <w:rPr>
        <w:rFonts w:ascii="Courier New" w:hAnsi="Courier New" w:cs="Courier New" w:hint="default"/>
      </w:rPr>
    </w:lvl>
    <w:lvl w:ilvl="2" w:tplc="08090005">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num w:numId="1" w16cid:durableId="1436049274">
    <w:abstractNumId w:val="36"/>
  </w:num>
  <w:num w:numId="2" w16cid:durableId="72359304">
    <w:abstractNumId w:val="7"/>
  </w:num>
  <w:num w:numId="3" w16cid:durableId="554663746">
    <w:abstractNumId w:val="37"/>
  </w:num>
  <w:num w:numId="4" w16cid:durableId="180248176">
    <w:abstractNumId w:val="6"/>
  </w:num>
  <w:num w:numId="5" w16cid:durableId="298726826">
    <w:abstractNumId w:val="22"/>
  </w:num>
  <w:num w:numId="6" w16cid:durableId="1348867842">
    <w:abstractNumId w:val="30"/>
  </w:num>
  <w:num w:numId="7" w16cid:durableId="2100326859">
    <w:abstractNumId w:val="16"/>
  </w:num>
  <w:num w:numId="8" w16cid:durableId="1482238384">
    <w:abstractNumId w:val="29"/>
  </w:num>
  <w:num w:numId="9" w16cid:durableId="1039160028">
    <w:abstractNumId w:val="9"/>
  </w:num>
  <w:num w:numId="10" w16cid:durableId="1344167395">
    <w:abstractNumId w:val="35"/>
  </w:num>
  <w:num w:numId="11" w16cid:durableId="800802657">
    <w:abstractNumId w:val="19"/>
  </w:num>
  <w:num w:numId="12" w16cid:durableId="1841233934">
    <w:abstractNumId w:val="21"/>
  </w:num>
  <w:num w:numId="13" w16cid:durableId="1991059372">
    <w:abstractNumId w:val="5"/>
  </w:num>
  <w:num w:numId="14" w16cid:durableId="1763985046">
    <w:abstractNumId w:val="17"/>
  </w:num>
  <w:num w:numId="15" w16cid:durableId="193883616">
    <w:abstractNumId w:val="24"/>
  </w:num>
  <w:num w:numId="16" w16cid:durableId="1251888784">
    <w:abstractNumId w:val="14"/>
  </w:num>
  <w:num w:numId="17" w16cid:durableId="1692074896">
    <w:abstractNumId w:val="12"/>
  </w:num>
  <w:num w:numId="18" w16cid:durableId="1218979311">
    <w:abstractNumId w:val="33"/>
  </w:num>
  <w:num w:numId="19" w16cid:durableId="1268930467">
    <w:abstractNumId w:val="18"/>
  </w:num>
  <w:num w:numId="20" w16cid:durableId="1485776913">
    <w:abstractNumId w:val="20"/>
  </w:num>
  <w:num w:numId="21" w16cid:durableId="843784233">
    <w:abstractNumId w:val="15"/>
  </w:num>
  <w:num w:numId="22" w16cid:durableId="1985575370">
    <w:abstractNumId w:val="8"/>
  </w:num>
  <w:num w:numId="23" w16cid:durableId="487399471">
    <w:abstractNumId w:val="27"/>
  </w:num>
  <w:num w:numId="24" w16cid:durableId="1392970587">
    <w:abstractNumId w:val="11"/>
  </w:num>
  <w:num w:numId="25" w16cid:durableId="410932661">
    <w:abstractNumId w:val="39"/>
  </w:num>
  <w:num w:numId="26" w16cid:durableId="1419060190">
    <w:abstractNumId w:val="32"/>
  </w:num>
  <w:num w:numId="27" w16cid:durableId="1198857235">
    <w:abstractNumId w:val="34"/>
  </w:num>
  <w:num w:numId="28" w16cid:durableId="1070881153">
    <w:abstractNumId w:val="1"/>
  </w:num>
  <w:num w:numId="29" w16cid:durableId="1760902037">
    <w:abstractNumId w:val="4"/>
  </w:num>
  <w:num w:numId="30" w16cid:durableId="57212985">
    <w:abstractNumId w:val="25"/>
  </w:num>
  <w:num w:numId="31" w16cid:durableId="1093823564">
    <w:abstractNumId w:val="23"/>
  </w:num>
  <w:num w:numId="32" w16cid:durableId="1572035336">
    <w:abstractNumId w:val="38"/>
  </w:num>
  <w:num w:numId="33" w16cid:durableId="2020305639">
    <w:abstractNumId w:val="0"/>
  </w:num>
  <w:num w:numId="34" w16cid:durableId="2515740">
    <w:abstractNumId w:val="2"/>
  </w:num>
  <w:num w:numId="35" w16cid:durableId="113524781">
    <w:abstractNumId w:val="3"/>
  </w:num>
  <w:num w:numId="36" w16cid:durableId="997267754">
    <w:abstractNumId w:val="10"/>
  </w:num>
  <w:num w:numId="37" w16cid:durableId="240600490">
    <w:abstractNumId w:val="28"/>
  </w:num>
  <w:num w:numId="38" w16cid:durableId="1209217987">
    <w:abstractNumId w:val="26"/>
  </w:num>
  <w:num w:numId="39" w16cid:durableId="146215586">
    <w:abstractNumId w:val="13"/>
  </w:num>
  <w:num w:numId="40" w16cid:durableId="20679678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F9B"/>
    <w:rsid w:val="000014E9"/>
    <w:rsid w:val="00007BF9"/>
    <w:rsid w:val="00010BF5"/>
    <w:rsid w:val="00012553"/>
    <w:rsid w:val="000125C9"/>
    <w:rsid w:val="0003061E"/>
    <w:rsid w:val="00031CF1"/>
    <w:rsid w:val="000336E8"/>
    <w:rsid w:val="00042CEA"/>
    <w:rsid w:val="00043FC6"/>
    <w:rsid w:val="00047E9A"/>
    <w:rsid w:val="00054B2E"/>
    <w:rsid w:val="000550F1"/>
    <w:rsid w:val="00056446"/>
    <w:rsid w:val="0006291C"/>
    <w:rsid w:val="000660AD"/>
    <w:rsid w:val="00071DF3"/>
    <w:rsid w:val="00072A0B"/>
    <w:rsid w:val="00073671"/>
    <w:rsid w:val="00081353"/>
    <w:rsid w:val="00083BD6"/>
    <w:rsid w:val="00084749"/>
    <w:rsid w:val="00091C51"/>
    <w:rsid w:val="00094C1E"/>
    <w:rsid w:val="0009569C"/>
    <w:rsid w:val="00095D40"/>
    <w:rsid w:val="000A4DFC"/>
    <w:rsid w:val="000A67D8"/>
    <w:rsid w:val="000A75CE"/>
    <w:rsid w:val="000B45BC"/>
    <w:rsid w:val="000B4CD4"/>
    <w:rsid w:val="000B7816"/>
    <w:rsid w:val="000C1B24"/>
    <w:rsid w:val="000C4DF6"/>
    <w:rsid w:val="000D2F9E"/>
    <w:rsid w:val="000E3066"/>
    <w:rsid w:val="000E5A88"/>
    <w:rsid w:val="000E7DE9"/>
    <w:rsid w:val="000F14AC"/>
    <w:rsid w:val="000F5A8D"/>
    <w:rsid w:val="00104568"/>
    <w:rsid w:val="0011785D"/>
    <w:rsid w:val="00121FBC"/>
    <w:rsid w:val="00126362"/>
    <w:rsid w:val="00126DC0"/>
    <w:rsid w:val="00130036"/>
    <w:rsid w:val="001327FF"/>
    <w:rsid w:val="00135A0F"/>
    <w:rsid w:val="00137362"/>
    <w:rsid w:val="00137E1C"/>
    <w:rsid w:val="00142DCD"/>
    <w:rsid w:val="00143729"/>
    <w:rsid w:val="001460D0"/>
    <w:rsid w:val="00146FE0"/>
    <w:rsid w:val="001503BF"/>
    <w:rsid w:val="0015199E"/>
    <w:rsid w:val="00154536"/>
    <w:rsid w:val="00157035"/>
    <w:rsid w:val="0015721A"/>
    <w:rsid w:val="001623AF"/>
    <w:rsid w:val="00170C82"/>
    <w:rsid w:val="00171820"/>
    <w:rsid w:val="00172971"/>
    <w:rsid w:val="001766D0"/>
    <w:rsid w:val="00182A64"/>
    <w:rsid w:val="00183873"/>
    <w:rsid w:val="001863F2"/>
    <w:rsid w:val="00190076"/>
    <w:rsid w:val="00193F63"/>
    <w:rsid w:val="001941EC"/>
    <w:rsid w:val="001977DB"/>
    <w:rsid w:val="001A0967"/>
    <w:rsid w:val="001A13D4"/>
    <w:rsid w:val="001A4FFE"/>
    <w:rsid w:val="001A5A77"/>
    <w:rsid w:val="001A6809"/>
    <w:rsid w:val="001B40E2"/>
    <w:rsid w:val="001B5976"/>
    <w:rsid w:val="001B7D32"/>
    <w:rsid w:val="001C0725"/>
    <w:rsid w:val="001C15EA"/>
    <w:rsid w:val="001D4F52"/>
    <w:rsid w:val="001E08EE"/>
    <w:rsid w:val="001E3B89"/>
    <w:rsid w:val="001E41CB"/>
    <w:rsid w:val="001E4D26"/>
    <w:rsid w:val="001E57F6"/>
    <w:rsid w:val="001E6242"/>
    <w:rsid w:val="001F66A0"/>
    <w:rsid w:val="00200F4D"/>
    <w:rsid w:val="0020639D"/>
    <w:rsid w:val="002069D2"/>
    <w:rsid w:val="00210FB2"/>
    <w:rsid w:val="00210FFA"/>
    <w:rsid w:val="0021101A"/>
    <w:rsid w:val="002158EF"/>
    <w:rsid w:val="00216D6E"/>
    <w:rsid w:val="00221861"/>
    <w:rsid w:val="0022732A"/>
    <w:rsid w:val="00235D8F"/>
    <w:rsid w:val="00247A17"/>
    <w:rsid w:val="00273E3C"/>
    <w:rsid w:val="00275497"/>
    <w:rsid w:val="00285ADC"/>
    <w:rsid w:val="002861A9"/>
    <w:rsid w:val="00287401"/>
    <w:rsid w:val="002A4389"/>
    <w:rsid w:val="002A56F3"/>
    <w:rsid w:val="002A5972"/>
    <w:rsid w:val="002A7743"/>
    <w:rsid w:val="002B12C0"/>
    <w:rsid w:val="002B2A6A"/>
    <w:rsid w:val="002B5D3F"/>
    <w:rsid w:val="002C16F6"/>
    <w:rsid w:val="002C5CA7"/>
    <w:rsid w:val="002D1104"/>
    <w:rsid w:val="002D2027"/>
    <w:rsid w:val="002D3919"/>
    <w:rsid w:val="002D46D8"/>
    <w:rsid w:val="002D6F33"/>
    <w:rsid w:val="002D7BD2"/>
    <w:rsid w:val="002E0FAE"/>
    <w:rsid w:val="002E104C"/>
    <w:rsid w:val="002E1A16"/>
    <w:rsid w:val="002E5C0B"/>
    <w:rsid w:val="002E7E81"/>
    <w:rsid w:val="002F668C"/>
    <w:rsid w:val="00300543"/>
    <w:rsid w:val="003015D9"/>
    <w:rsid w:val="00302D4D"/>
    <w:rsid w:val="00310487"/>
    <w:rsid w:val="00311845"/>
    <w:rsid w:val="00320229"/>
    <w:rsid w:val="003243CD"/>
    <w:rsid w:val="00325BDB"/>
    <w:rsid w:val="003269BC"/>
    <w:rsid w:val="00327E78"/>
    <w:rsid w:val="00330D84"/>
    <w:rsid w:val="003315E9"/>
    <w:rsid w:val="0034536F"/>
    <w:rsid w:val="0035228A"/>
    <w:rsid w:val="0035298C"/>
    <w:rsid w:val="00360D95"/>
    <w:rsid w:val="0036297A"/>
    <w:rsid w:val="00362D38"/>
    <w:rsid w:val="00366901"/>
    <w:rsid w:val="00367F96"/>
    <w:rsid w:val="00373A9A"/>
    <w:rsid w:val="0038320D"/>
    <w:rsid w:val="00384DDD"/>
    <w:rsid w:val="0038658E"/>
    <w:rsid w:val="003867F4"/>
    <w:rsid w:val="0039504E"/>
    <w:rsid w:val="0039571B"/>
    <w:rsid w:val="003A022E"/>
    <w:rsid w:val="003A4003"/>
    <w:rsid w:val="003A40D8"/>
    <w:rsid w:val="003A4663"/>
    <w:rsid w:val="003A5113"/>
    <w:rsid w:val="003A544B"/>
    <w:rsid w:val="003A66AD"/>
    <w:rsid w:val="003A6FDF"/>
    <w:rsid w:val="003B194A"/>
    <w:rsid w:val="003B2923"/>
    <w:rsid w:val="003B4B67"/>
    <w:rsid w:val="003B769F"/>
    <w:rsid w:val="003C29A5"/>
    <w:rsid w:val="003C3B4F"/>
    <w:rsid w:val="003C504F"/>
    <w:rsid w:val="003C7C94"/>
    <w:rsid w:val="003D4F59"/>
    <w:rsid w:val="003D72F4"/>
    <w:rsid w:val="003E177E"/>
    <w:rsid w:val="003E1C83"/>
    <w:rsid w:val="003F0637"/>
    <w:rsid w:val="003F1CD0"/>
    <w:rsid w:val="003F2B26"/>
    <w:rsid w:val="00401808"/>
    <w:rsid w:val="004028E5"/>
    <w:rsid w:val="004044FE"/>
    <w:rsid w:val="004142C5"/>
    <w:rsid w:val="004257A2"/>
    <w:rsid w:val="00427F18"/>
    <w:rsid w:val="004429DD"/>
    <w:rsid w:val="0045127D"/>
    <w:rsid w:val="00454502"/>
    <w:rsid w:val="00454BD7"/>
    <w:rsid w:val="00455873"/>
    <w:rsid w:val="00456576"/>
    <w:rsid w:val="00460F2F"/>
    <w:rsid w:val="0046414E"/>
    <w:rsid w:val="00466D85"/>
    <w:rsid w:val="00482BA7"/>
    <w:rsid w:val="004867D4"/>
    <w:rsid w:val="004A02C7"/>
    <w:rsid w:val="004A21E3"/>
    <w:rsid w:val="004A422A"/>
    <w:rsid w:val="004A5469"/>
    <w:rsid w:val="004A67BC"/>
    <w:rsid w:val="004C3C03"/>
    <w:rsid w:val="004C77DD"/>
    <w:rsid w:val="004D1DA1"/>
    <w:rsid w:val="004D41B4"/>
    <w:rsid w:val="004E31DF"/>
    <w:rsid w:val="005032FF"/>
    <w:rsid w:val="00517996"/>
    <w:rsid w:val="00520F24"/>
    <w:rsid w:val="005221D9"/>
    <w:rsid w:val="00522E7E"/>
    <w:rsid w:val="005276A0"/>
    <w:rsid w:val="00533DB1"/>
    <w:rsid w:val="00544E79"/>
    <w:rsid w:val="005453C5"/>
    <w:rsid w:val="00550F24"/>
    <w:rsid w:val="005525A5"/>
    <w:rsid w:val="005552C4"/>
    <w:rsid w:val="0056469D"/>
    <w:rsid w:val="00564875"/>
    <w:rsid w:val="00574156"/>
    <w:rsid w:val="00574A27"/>
    <w:rsid w:val="00574B86"/>
    <w:rsid w:val="005801FC"/>
    <w:rsid w:val="005830F0"/>
    <w:rsid w:val="005836C5"/>
    <w:rsid w:val="00585D25"/>
    <w:rsid w:val="00585EAF"/>
    <w:rsid w:val="0059122A"/>
    <w:rsid w:val="005A29B2"/>
    <w:rsid w:val="005A5724"/>
    <w:rsid w:val="005A614B"/>
    <w:rsid w:val="005A6A5D"/>
    <w:rsid w:val="005A6F8B"/>
    <w:rsid w:val="005B587C"/>
    <w:rsid w:val="005C78DE"/>
    <w:rsid w:val="005D0D4E"/>
    <w:rsid w:val="005D10C1"/>
    <w:rsid w:val="005D314A"/>
    <w:rsid w:val="005D49C1"/>
    <w:rsid w:val="005D58E8"/>
    <w:rsid w:val="005D6139"/>
    <w:rsid w:val="005E2C21"/>
    <w:rsid w:val="005E7754"/>
    <w:rsid w:val="00605D3F"/>
    <w:rsid w:val="00606D08"/>
    <w:rsid w:val="00607A6F"/>
    <w:rsid w:val="00611641"/>
    <w:rsid w:val="00614745"/>
    <w:rsid w:val="00620F9B"/>
    <w:rsid w:val="00626403"/>
    <w:rsid w:val="00630BCC"/>
    <w:rsid w:val="00630C9C"/>
    <w:rsid w:val="006314BF"/>
    <w:rsid w:val="0063387E"/>
    <w:rsid w:val="00634224"/>
    <w:rsid w:val="00637947"/>
    <w:rsid w:val="00642526"/>
    <w:rsid w:val="00643B86"/>
    <w:rsid w:val="006501A3"/>
    <w:rsid w:val="00650DB4"/>
    <w:rsid w:val="00651B48"/>
    <w:rsid w:val="00655001"/>
    <w:rsid w:val="00655B4B"/>
    <w:rsid w:val="006621C2"/>
    <w:rsid w:val="00663FCD"/>
    <w:rsid w:val="00664997"/>
    <w:rsid w:val="00667559"/>
    <w:rsid w:val="006702AF"/>
    <w:rsid w:val="00673B89"/>
    <w:rsid w:val="00674DB0"/>
    <w:rsid w:val="00675591"/>
    <w:rsid w:val="00675D16"/>
    <w:rsid w:val="0069239E"/>
    <w:rsid w:val="006A7D16"/>
    <w:rsid w:val="006B108F"/>
    <w:rsid w:val="006B1FC4"/>
    <w:rsid w:val="006B22C5"/>
    <w:rsid w:val="006B63F1"/>
    <w:rsid w:val="006C0AA7"/>
    <w:rsid w:val="006C3F50"/>
    <w:rsid w:val="006C72AE"/>
    <w:rsid w:val="006C7E29"/>
    <w:rsid w:val="006D3151"/>
    <w:rsid w:val="006D4A67"/>
    <w:rsid w:val="006D6031"/>
    <w:rsid w:val="006E04A5"/>
    <w:rsid w:val="006E3E2B"/>
    <w:rsid w:val="006E66FD"/>
    <w:rsid w:val="006F2BC1"/>
    <w:rsid w:val="00703454"/>
    <w:rsid w:val="007279A4"/>
    <w:rsid w:val="00730058"/>
    <w:rsid w:val="0073500D"/>
    <w:rsid w:val="0073789B"/>
    <w:rsid w:val="00742124"/>
    <w:rsid w:val="00746447"/>
    <w:rsid w:val="00750336"/>
    <w:rsid w:val="00751C02"/>
    <w:rsid w:val="00760F40"/>
    <w:rsid w:val="00763D50"/>
    <w:rsid w:val="00763F76"/>
    <w:rsid w:val="00765B99"/>
    <w:rsid w:val="00770E24"/>
    <w:rsid w:val="00771664"/>
    <w:rsid w:val="00771968"/>
    <w:rsid w:val="00774EB2"/>
    <w:rsid w:val="00776636"/>
    <w:rsid w:val="00777E06"/>
    <w:rsid w:val="00790C04"/>
    <w:rsid w:val="00790DF1"/>
    <w:rsid w:val="007911BC"/>
    <w:rsid w:val="00796A7E"/>
    <w:rsid w:val="007A757C"/>
    <w:rsid w:val="007B7248"/>
    <w:rsid w:val="007B7980"/>
    <w:rsid w:val="007B7D90"/>
    <w:rsid w:val="007D2860"/>
    <w:rsid w:val="007D6F72"/>
    <w:rsid w:val="007E0F13"/>
    <w:rsid w:val="007E11BD"/>
    <w:rsid w:val="007E1A13"/>
    <w:rsid w:val="007E1D08"/>
    <w:rsid w:val="007E55D6"/>
    <w:rsid w:val="007E644B"/>
    <w:rsid w:val="007E6C89"/>
    <w:rsid w:val="007F2809"/>
    <w:rsid w:val="007F46FF"/>
    <w:rsid w:val="007F6793"/>
    <w:rsid w:val="007F712F"/>
    <w:rsid w:val="007F7264"/>
    <w:rsid w:val="00803AAE"/>
    <w:rsid w:val="008069E5"/>
    <w:rsid w:val="00807721"/>
    <w:rsid w:val="00810364"/>
    <w:rsid w:val="008105F3"/>
    <w:rsid w:val="00812B5F"/>
    <w:rsid w:val="008169A8"/>
    <w:rsid w:val="008202EA"/>
    <w:rsid w:val="00824408"/>
    <w:rsid w:val="00824796"/>
    <w:rsid w:val="00824CBD"/>
    <w:rsid w:val="0082530C"/>
    <w:rsid w:val="00826C03"/>
    <w:rsid w:val="00833203"/>
    <w:rsid w:val="00833306"/>
    <w:rsid w:val="0083437D"/>
    <w:rsid w:val="008363E3"/>
    <w:rsid w:val="0084118C"/>
    <w:rsid w:val="00846FEE"/>
    <w:rsid w:val="00853733"/>
    <w:rsid w:val="00856AE9"/>
    <w:rsid w:val="00864D57"/>
    <w:rsid w:val="00865B46"/>
    <w:rsid w:val="00866962"/>
    <w:rsid w:val="00866CA2"/>
    <w:rsid w:val="00867CE0"/>
    <w:rsid w:val="00870467"/>
    <w:rsid w:val="00870AFF"/>
    <w:rsid w:val="00870DC2"/>
    <w:rsid w:val="00876B46"/>
    <w:rsid w:val="00876EDD"/>
    <w:rsid w:val="00891C79"/>
    <w:rsid w:val="00892491"/>
    <w:rsid w:val="008939B1"/>
    <w:rsid w:val="00897316"/>
    <w:rsid w:val="008A4B18"/>
    <w:rsid w:val="008B1629"/>
    <w:rsid w:val="008B2B39"/>
    <w:rsid w:val="008B464D"/>
    <w:rsid w:val="008B7426"/>
    <w:rsid w:val="008B7D71"/>
    <w:rsid w:val="008C4D62"/>
    <w:rsid w:val="008C78AA"/>
    <w:rsid w:val="008D36DF"/>
    <w:rsid w:val="008D62CE"/>
    <w:rsid w:val="008E3343"/>
    <w:rsid w:val="008E7B7E"/>
    <w:rsid w:val="008F05F3"/>
    <w:rsid w:val="008F27E8"/>
    <w:rsid w:val="008F38E0"/>
    <w:rsid w:val="009044D8"/>
    <w:rsid w:val="009056CF"/>
    <w:rsid w:val="00911E14"/>
    <w:rsid w:val="00913188"/>
    <w:rsid w:val="00917404"/>
    <w:rsid w:val="00917D8A"/>
    <w:rsid w:val="00920673"/>
    <w:rsid w:val="00920872"/>
    <w:rsid w:val="00924D1B"/>
    <w:rsid w:val="00926720"/>
    <w:rsid w:val="0092697B"/>
    <w:rsid w:val="0092766F"/>
    <w:rsid w:val="009365EF"/>
    <w:rsid w:val="00936AB2"/>
    <w:rsid w:val="0094027E"/>
    <w:rsid w:val="00940B2E"/>
    <w:rsid w:val="00942D37"/>
    <w:rsid w:val="00946834"/>
    <w:rsid w:val="00947733"/>
    <w:rsid w:val="0095214D"/>
    <w:rsid w:val="00954324"/>
    <w:rsid w:val="00954FD7"/>
    <w:rsid w:val="0095659A"/>
    <w:rsid w:val="00962AD7"/>
    <w:rsid w:val="00964025"/>
    <w:rsid w:val="0096542A"/>
    <w:rsid w:val="00972AEE"/>
    <w:rsid w:val="0097404C"/>
    <w:rsid w:val="00981F1A"/>
    <w:rsid w:val="009835F9"/>
    <w:rsid w:val="00987089"/>
    <w:rsid w:val="009A1127"/>
    <w:rsid w:val="009A2784"/>
    <w:rsid w:val="009A6CA3"/>
    <w:rsid w:val="009A76A4"/>
    <w:rsid w:val="009C083D"/>
    <w:rsid w:val="009D1700"/>
    <w:rsid w:val="009D4347"/>
    <w:rsid w:val="009D4860"/>
    <w:rsid w:val="009D5886"/>
    <w:rsid w:val="009D6666"/>
    <w:rsid w:val="009E4DB3"/>
    <w:rsid w:val="009E6433"/>
    <w:rsid w:val="009F2594"/>
    <w:rsid w:val="00A04375"/>
    <w:rsid w:val="00A077FF"/>
    <w:rsid w:val="00A10345"/>
    <w:rsid w:val="00A12FD4"/>
    <w:rsid w:val="00A21773"/>
    <w:rsid w:val="00A21EFD"/>
    <w:rsid w:val="00A23A2D"/>
    <w:rsid w:val="00A25EF6"/>
    <w:rsid w:val="00A35C5C"/>
    <w:rsid w:val="00A3606B"/>
    <w:rsid w:val="00A366A5"/>
    <w:rsid w:val="00A36B88"/>
    <w:rsid w:val="00A408B7"/>
    <w:rsid w:val="00A40E87"/>
    <w:rsid w:val="00A421D4"/>
    <w:rsid w:val="00A4336A"/>
    <w:rsid w:val="00A43C9D"/>
    <w:rsid w:val="00A44845"/>
    <w:rsid w:val="00A50187"/>
    <w:rsid w:val="00A53224"/>
    <w:rsid w:val="00A53FCF"/>
    <w:rsid w:val="00A54EBE"/>
    <w:rsid w:val="00A55994"/>
    <w:rsid w:val="00A639BF"/>
    <w:rsid w:val="00A66E3D"/>
    <w:rsid w:val="00A70B72"/>
    <w:rsid w:val="00A73386"/>
    <w:rsid w:val="00A733B2"/>
    <w:rsid w:val="00A74539"/>
    <w:rsid w:val="00A76AC5"/>
    <w:rsid w:val="00A80B3E"/>
    <w:rsid w:val="00A81046"/>
    <w:rsid w:val="00A92B6F"/>
    <w:rsid w:val="00A95F20"/>
    <w:rsid w:val="00A96E5A"/>
    <w:rsid w:val="00AA51CD"/>
    <w:rsid w:val="00AA5E8E"/>
    <w:rsid w:val="00AA7409"/>
    <w:rsid w:val="00AB723D"/>
    <w:rsid w:val="00AC6C6A"/>
    <w:rsid w:val="00AE1D46"/>
    <w:rsid w:val="00AE52E1"/>
    <w:rsid w:val="00AE53C5"/>
    <w:rsid w:val="00AF3040"/>
    <w:rsid w:val="00AF45CD"/>
    <w:rsid w:val="00B0409C"/>
    <w:rsid w:val="00B2097D"/>
    <w:rsid w:val="00B22BCC"/>
    <w:rsid w:val="00B2304B"/>
    <w:rsid w:val="00B25DAC"/>
    <w:rsid w:val="00B26D96"/>
    <w:rsid w:val="00B30D59"/>
    <w:rsid w:val="00B3784D"/>
    <w:rsid w:val="00B410FC"/>
    <w:rsid w:val="00B41518"/>
    <w:rsid w:val="00B47B19"/>
    <w:rsid w:val="00B55B5B"/>
    <w:rsid w:val="00B56A32"/>
    <w:rsid w:val="00B56DCF"/>
    <w:rsid w:val="00B60407"/>
    <w:rsid w:val="00B63F2C"/>
    <w:rsid w:val="00B71408"/>
    <w:rsid w:val="00B734AF"/>
    <w:rsid w:val="00B804DC"/>
    <w:rsid w:val="00B8106F"/>
    <w:rsid w:val="00B82AD7"/>
    <w:rsid w:val="00B82F7D"/>
    <w:rsid w:val="00B8367C"/>
    <w:rsid w:val="00B84B71"/>
    <w:rsid w:val="00B87FC8"/>
    <w:rsid w:val="00B90A73"/>
    <w:rsid w:val="00B92746"/>
    <w:rsid w:val="00B92F08"/>
    <w:rsid w:val="00B95F9F"/>
    <w:rsid w:val="00BA6702"/>
    <w:rsid w:val="00BA7C9F"/>
    <w:rsid w:val="00BB0598"/>
    <w:rsid w:val="00BC2BB2"/>
    <w:rsid w:val="00BC4BEC"/>
    <w:rsid w:val="00BC6C59"/>
    <w:rsid w:val="00BC6C61"/>
    <w:rsid w:val="00BC76C0"/>
    <w:rsid w:val="00BD19B9"/>
    <w:rsid w:val="00BD4FA1"/>
    <w:rsid w:val="00BE21D4"/>
    <w:rsid w:val="00BE3F81"/>
    <w:rsid w:val="00BE649D"/>
    <w:rsid w:val="00BF524E"/>
    <w:rsid w:val="00C02364"/>
    <w:rsid w:val="00C0279C"/>
    <w:rsid w:val="00C05B2C"/>
    <w:rsid w:val="00C107B5"/>
    <w:rsid w:val="00C115FC"/>
    <w:rsid w:val="00C11D9E"/>
    <w:rsid w:val="00C1242B"/>
    <w:rsid w:val="00C134E7"/>
    <w:rsid w:val="00C13EA1"/>
    <w:rsid w:val="00C219A5"/>
    <w:rsid w:val="00C247F1"/>
    <w:rsid w:val="00C24D3B"/>
    <w:rsid w:val="00C24E1C"/>
    <w:rsid w:val="00C2664A"/>
    <w:rsid w:val="00C405FA"/>
    <w:rsid w:val="00C47084"/>
    <w:rsid w:val="00C53E8B"/>
    <w:rsid w:val="00C541CA"/>
    <w:rsid w:val="00C55CE3"/>
    <w:rsid w:val="00C55F7A"/>
    <w:rsid w:val="00C571ED"/>
    <w:rsid w:val="00C57D3E"/>
    <w:rsid w:val="00C60632"/>
    <w:rsid w:val="00C625B1"/>
    <w:rsid w:val="00C67BC4"/>
    <w:rsid w:val="00C71704"/>
    <w:rsid w:val="00C74373"/>
    <w:rsid w:val="00C80515"/>
    <w:rsid w:val="00C81B96"/>
    <w:rsid w:val="00C8291D"/>
    <w:rsid w:val="00C82F3B"/>
    <w:rsid w:val="00C85036"/>
    <w:rsid w:val="00C86100"/>
    <w:rsid w:val="00C86315"/>
    <w:rsid w:val="00C90616"/>
    <w:rsid w:val="00C95670"/>
    <w:rsid w:val="00C96563"/>
    <w:rsid w:val="00C97273"/>
    <w:rsid w:val="00CA0359"/>
    <w:rsid w:val="00CA1A93"/>
    <w:rsid w:val="00CA611A"/>
    <w:rsid w:val="00CB0DCC"/>
    <w:rsid w:val="00CC5345"/>
    <w:rsid w:val="00CC54BE"/>
    <w:rsid w:val="00CC722A"/>
    <w:rsid w:val="00CD33C9"/>
    <w:rsid w:val="00CD3415"/>
    <w:rsid w:val="00CD44A6"/>
    <w:rsid w:val="00CE14FD"/>
    <w:rsid w:val="00CE17D6"/>
    <w:rsid w:val="00CE31AC"/>
    <w:rsid w:val="00CE5515"/>
    <w:rsid w:val="00CE68FD"/>
    <w:rsid w:val="00CE6CCE"/>
    <w:rsid w:val="00CF0EEC"/>
    <w:rsid w:val="00CF39DC"/>
    <w:rsid w:val="00D00F7C"/>
    <w:rsid w:val="00D01C87"/>
    <w:rsid w:val="00D0227D"/>
    <w:rsid w:val="00D06488"/>
    <w:rsid w:val="00D10D00"/>
    <w:rsid w:val="00D11C3A"/>
    <w:rsid w:val="00D128F2"/>
    <w:rsid w:val="00D200E1"/>
    <w:rsid w:val="00D24BE7"/>
    <w:rsid w:val="00D274AE"/>
    <w:rsid w:val="00D2791A"/>
    <w:rsid w:val="00D30324"/>
    <w:rsid w:val="00D341AD"/>
    <w:rsid w:val="00D51408"/>
    <w:rsid w:val="00D514B6"/>
    <w:rsid w:val="00D53A6A"/>
    <w:rsid w:val="00D57B81"/>
    <w:rsid w:val="00D71130"/>
    <w:rsid w:val="00D7226E"/>
    <w:rsid w:val="00D74F24"/>
    <w:rsid w:val="00D8062A"/>
    <w:rsid w:val="00D81687"/>
    <w:rsid w:val="00D84380"/>
    <w:rsid w:val="00D86B9B"/>
    <w:rsid w:val="00DA06A1"/>
    <w:rsid w:val="00DA3ACF"/>
    <w:rsid w:val="00DA58A8"/>
    <w:rsid w:val="00DB0289"/>
    <w:rsid w:val="00DB7F49"/>
    <w:rsid w:val="00DC3C8A"/>
    <w:rsid w:val="00DC64D4"/>
    <w:rsid w:val="00DD5FD7"/>
    <w:rsid w:val="00DE7890"/>
    <w:rsid w:val="00DF0A6E"/>
    <w:rsid w:val="00DF4F07"/>
    <w:rsid w:val="00DF6960"/>
    <w:rsid w:val="00E01C43"/>
    <w:rsid w:val="00E02A0A"/>
    <w:rsid w:val="00E03B1A"/>
    <w:rsid w:val="00E05319"/>
    <w:rsid w:val="00E11233"/>
    <w:rsid w:val="00E112AE"/>
    <w:rsid w:val="00E22BFF"/>
    <w:rsid w:val="00E249B0"/>
    <w:rsid w:val="00E31CE2"/>
    <w:rsid w:val="00E44B65"/>
    <w:rsid w:val="00E44FCE"/>
    <w:rsid w:val="00E54ADD"/>
    <w:rsid w:val="00E5608D"/>
    <w:rsid w:val="00E61275"/>
    <w:rsid w:val="00E64C1E"/>
    <w:rsid w:val="00E66B51"/>
    <w:rsid w:val="00E85EFF"/>
    <w:rsid w:val="00E8615D"/>
    <w:rsid w:val="00E90BEC"/>
    <w:rsid w:val="00E91D9D"/>
    <w:rsid w:val="00E955B4"/>
    <w:rsid w:val="00E96125"/>
    <w:rsid w:val="00E9740B"/>
    <w:rsid w:val="00EA7708"/>
    <w:rsid w:val="00EC430C"/>
    <w:rsid w:val="00EC61C2"/>
    <w:rsid w:val="00ED354D"/>
    <w:rsid w:val="00EF12BB"/>
    <w:rsid w:val="00EF1F5E"/>
    <w:rsid w:val="00EF3AAB"/>
    <w:rsid w:val="00EF4B5C"/>
    <w:rsid w:val="00EF7466"/>
    <w:rsid w:val="00F01F08"/>
    <w:rsid w:val="00F0643D"/>
    <w:rsid w:val="00F1662F"/>
    <w:rsid w:val="00F16F15"/>
    <w:rsid w:val="00F17F83"/>
    <w:rsid w:val="00F30190"/>
    <w:rsid w:val="00F312AD"/>
    <w:rsid w:val="00F351B3"/>
    <w:rsid w:val="00F37B07"/>
    <w:rsid w:val="00F46073"/>
    <w:rsid w:val="00F5099D"/>
    <w:rsid w:val="00F51B94"/>
    <w:rsid w:val="00F61786"/>
    <w:rsid w:val="00F625E9"/>
    <w:rsid w:val="00F66D9C"/>
    <w:rsid w:val="00F67578"/>
    <w:rsid w:val="00F7327A"/>
    <w:rsid w:val="00F820EA"/>
    <w:rsid w:val="00F82FC9"/>
    <w:rsid w:val="00F838B7"/>
    <w:rsid w:val="00F853F0"/>
    <w:rsid w:val="00F86F73"/>
    <w:rsid w:val="00F92AF8"/>
    <w:rsid w:val="00F93D74"/>
    <w:rsid w:val="00F963A2"/>
    <w:rsid w:val="00F96A38"/>
    <w:rsid w:val="00FA0570"/>
    <w:rsid w:val="00FA064E"/>
    <w:rsid w:val="00FA19A0"/>
    <w:rsid w:val="00FA1D74"/>
    <w:rsid w:val="00FA4275"/>
    <w:rsid w:val="00FA7ADE"/>
    <w:rsid w:val="00FC4208"/>
    <w:rsid w:val="00FC4C72"/>
    <w:rsid w:val="00FC5148"/>
    <w:rsid w:val="00FC6AB1"/>
    <w:rsid w:val="00FD165C"/>
    <w:rsid w:val="00FD6765"/>
    <w:rsid w:val="00FD72EB"/>
    <w:rsid w:val="00FE1480"/>
    <w:rsid w:val="00FE16B0"/>
    <w:rsid w:val="00FE18BB"/>
    <w:rsid w:val="00FF0C6D"/>
    <w:rsid w:val="00FF1A04"/>
    <w:rsid w:val="6A3B27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CA7E4"/>
  <w15:docId w15:val="{CE553780-F4A5-4FBE-8B79-D7482FB3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A6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rsid w:val="008B464D"/>
    <w:pPr>
      <w:keepNext/>
      <w:keepLines/>
      <w:spacing w:before="200" w:after="200" w:line="360" w:lineRule="auto"/>
      <w:outlineLvl w:val="0"/>
    </w:pPr>
    <w:rPr>
      <w:rFonts w:eastAsiaTheme="majorEastAsia" w:cstheme="majorBidi"/>
      <w:b/>
      <w:color w:val="00526F"/>
      <w:sz w:val="32"/>
      <w:szCs w:val="32"/>
    </w:rPr>
  </w:style>
  <w:style w:type="paragraph" w:styleId="Heading2">
    <w:name w:val="heading 2"/>
    <w:basedOn w:val="Normal"/>
    <w:next w:val="Normal"/>
    <w:link w:val="Heading2Char"/>
    <w:unhideWhenUsed/>
    <w:qFormat/>
    <w:rsid w:val="00790D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C13EA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6139"/>
    <w:rPr>
      <w:rFonts w:ascii="Tahoma" w:hAnsi="Tahoma" w:cs="Tahoma"/>
      <w:sz w:val="16"/>
      <w:szCs w:val="16"/>
    </w:rPr>
  </w:style>
  <w:style w:type="character" w:customStyle="1" w:styleId="BalloonTextChar">
    <w:name w:val="Balloon Text Char"/>
    <w:basedOn w:val="DefaultParagraphFont"/>
    <w:link w:val="BalloonText"/>
    <w:uiPriority w:val="99"/>
    <w:semiHidden/>
    <w:rsid w:val="005D6139"/>
    <w:rPr>
      <w:rFonts w:ascii="Tahoma" w:hAnsi="Tahoma" w:cs="Tahoma"/>
      <w:sz w:val="16"/>
      <w:szCs w:val="16"/>
    </w:rPr>
  </w:style>
  <w:style w:type="paragraph" w:styleId="ListParagraph">
    <w:name w:val="List Paragraph"/>
    <w:basedOn w:val="Normal"/>
    <w:qFormat/>
    <w:rsid w:val="005D6139"/>
    <w:pPr>
      <w:ind w:left="720"/>
      <w:contextualSpacing/>
    </w:pPr>
  </w:style>
  <w:style w:type="paragraph" w:styleId="Header">
    <w:name w:val="header"/>
    <w:basedOn w:val="Normal"/>
    <w:link w:val="HeaderChar"/>
    <w:unhideWhenUsed/>
    <w:rsid w:val="00C247F1"/>
    <w:pPr>
      <w:tabs>
        <w:tab w:val="center" w:pos="4513"/>
        <w:tab w:val="right" w:pos="9026"/>
      </w:tabs>
    </w:pPr>
  </w:style>
  <w:style w:type="character" w:customStyle="1" w:styleId="HeaderChar">
    <w:name w:val="Header Char"/>
    <w:basedOn w:val="DefaultParagraphFont"/>
    <w:link w:val="Header"/>
    <w:uiPriority w:val="99"/>
    <w:rsid w:val="00C247F1"/>
    <w:rPr>
      <w:rFonts w:ascii="Arial" w:hAnsi="Arial"/>
      <w:sz w:val="22"/>
    </w:rPr>
  </w:style>
  <w:style w:type="paragraph" w:styleId="Footer">
    <w:name w:val="footer"/>
    <w:basedOn w:val="Normal"/>
    <w:link w:val="FooterChar"/>
    <w:unhideWhenUsed/>
    <w:rsid w:val="00C247F1"/>
    <w:pPr>
      <w:tabs>
        <w:tab w:val="center" w:pos="4513"/>
        <w:tab w:val="right" w:pos="9026"/>
      </w:tabs>
    </w:pPr>
  </w:style>
  <w:style w:type="character" w:customStyle="1" w:styleId="FooterChar">
    <w:name w:val="Footer Char"/>
    <w:basedOn w:val="DefaultParagraphFont"/>
    <w:link w:val="Footer"/>
    <w:uiPriority w:val="99"/>
    <w:rsid w:val="00C247F1"/>
    <w:rPr>
      <w:rFonts w:ascii="Arial" w:hAnsi="Arial"/>
      <w:sz w:val="22"/>
    </w:rPr>
  </w:style>
  <w:style w:type="character" w:styleId="CommentReference">
    <w:name w:val="annotation reference"/>
    <w:basedOn w:val="DefaultParagraphFont"/>
    <w:uiPriority w:val="99"/>
    <w:semiHidden/>
    <w:unhideWhenUsed/>
    <w:rsid w:val="00D06488"/>
    <w:rPr>
      <w:sz w:val="16"/>
      <w:szCs w:val="16"/>
    </w:rPr>
  </w:style>
  <w:style w:type="paragraph" w:styleId="CommentText">
    <w:name w:val="annotation text"/>
    <w:basedOn w:val="Normal"/>
    <w:link w:val="CommentTextChar"/>
    <w:uiPriority w:val="99"/>
    <w:semiHidden/>
    <w:unhideWhenUsed/>
    <w:rsid w:val="00D06488"/>
    <w:rPr>
      <w:sz w:val="20"/>
    </w:rPr>
  </w:style>
  <w:style w:type="character" w:customStyle="1" w:styleId="CommentTextChar">
    <w:name w:val="Comment Text Char"/>
    <w:basedOn w:val="DefaultParagraphFont"/>
    <w:link w:val="CommentText"/>
    <w:uiPriority w:val="99"/>
    <w:semiHidden/>
    <w:rsid w:val="00D06488"/>
    <w:rPr>
      <w:rFonts w:ascii="Arial" w:hAnsi="Arial"/>
    </w:rPr>
  </w:style>
  <w:style w:type="paragraph" w:styleId="CommentSubject">
    <w:name w:val="annotation subject"/>
    <w:basedOn w:val="CommentText"/>
    <w:next w:val="CommentText"/>
    <w:link w:val="CommentSubjectChar"/>
    <w:uiPriority w:val="99"/>
    <w:semiHidden/>
    <w:unhideWhenUsed/>
    <w:rsid w:val="00D06488"/>
    <w:rPr>
      <w:b/>
      <w:bCs/>
    </w:rPr>
  </w:style>
  <w:style w:type="character" w:customStyle="1" w:styleId="CommentSubjectChar">
    <w:name w:val="Comment Subject Char"/>
    <w:basedOn w:val="CommentTextChar"/>
    <w:link w:val="CommentSubject"/>
    <w:uiPriority w:val="99"/>
    <w:semiHidden/>
    <w:rsid w:val="00D06488"/>
    <w:rPr>
      <w:rFonts w:ascii="Arial" w:hAnsi="Arial"/>
      <w:b/>
      <w:bCs/>
    </w:rPr>
  </w:style>
  <w:style w:type="paragraph" w:styleId="NoSpacing">
    <w:name w:val="No Spacing"/>
    <w:link w:val="NoSpacingChar"/>
    <w:qFormat/>
    <w:rsid w:val="004A21E3"/>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4A21E3"/>
    <w:rPr>
      <w:rFonts w:asciiTheme="minorHAnsi" w:eastAsiaTheme="minorEastAsia" w:hAnsiTheme="minorHAnsi" w:cstheme="minorBidi"/>
      <w:sz w:val="22"/>
      <w:szCs w:val="22"/>
      <w:lang w:val="en-US"/>
    </w:rPr>
  </w:style>
  <w:style w:type="character" w:styleId="Hyperlink">
    <w:name w:val="Hyperlink"/>
    <w:basedOn w:val="DefaultParagraphFont"/>
    <w:unhideWhenUsed/>
    <w:rsid w:val="00275497"/>
    <w:rPr>
      <w:color w:val="0000FF" w:themeColor="hyperlink"/>
      <w:u w:val="single"/>
    </w:rPr>
  </w:style>
  <w:style w:type="table" w:styleId="TableGrid">
    <w:name w:val="Table Grid"/>
    <w:basedOn w:val="TableNormal"/>
    <w:uiPriority w:val="59"/>
    <w:rsid w:val="00983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789B"/>
    <w:rPr>
      <w:color w:val="605E5C"/>
      <w:shd w:val="clear" w:color="auto" w:fill="E1DFDD"/>
    </w:rPr>
  </w:style>
  <w:style w:type="character" w:customStyle="1" w:styleId="Heading1Char">
    <w:name w:val="Heading 1 Char"/>
    <w:basedOn w:val="DefaultParagraphFont"/>
    <w:link w:val="Heading1"/>
    <w:rsid w:val="008B464D"/>
    <w:rPr>
      <w:rFonts w:ascii="Arial" w:eastAsiaTheme="majorEastAsia" w:hAnsi="Arial" w:cstheme="majorBidi"/>
      <w:b/>
      <w:color w:val="00526F"/>
      <w:sz w:val="32"/>
      <w:szCs w:val="32"/>
    </w:rPr>
  </w:style>
  <w:style w:type="character" w:customStyle="1" w:styleId="Heading3Char">
    <w:name w:val="Heading 3 Char"/>
    <w:basedOn w:val="DefaultParagraphFont"/>
    <w:link w:val="Heading3"/>
    <w:rsid w:val="00C13EA1"/>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rsid w:val="00C13EA1"/>
    <w:pPr>
      <w:widowControl w:val="0"/>
      <w:shd w:val="clear" w:color="auto" w:fill="FFFFFF"/>
      <w:suppressAutoHyphens/>
      <w:overflowPunct/>
      <w:autoSpaceDE/>
      <w:autoSpaceDN/>
      <w:adjustRightInd/>
      <w:spacing w:line="100" w:lineRule="atLeast"/>
      <w:ind w:left="640"/>
      <w:textAlignment w:val="auto"/>
    </w:pPr>
    <w:rPr>
      <w:rFonts w:eastAsia="Arial Unicode MS" w:cs="Arial Unicode MS"/>
      <w:color w:val="000000"/>
      <w:kern w:val="1"/>
      <w:szCs w:val="22"/>
      <w:u w:color="000000"/>
      <w:lang w:val="en-US" w:eastAsia="ar-SA"/>
    </w:rPr>
  </w:style>
  <w:style w:type="character" w:customStyle="1" w:styleId="BodyTextChar">
    <w:name w:val="Body Text Char"/>
    <w:basedOn w:val="DefaultParagraphFont"/>
    <w:link w:val="BodyText"/>
    <w:rsid w:val="00C13EA1"/>
    <w:rPr>
      <w:rFonts w:ascii="Arial" w:eastAsia="Arial Unicode MS" w:hAnsi="Arial" w:cs="Arial Unicode MS"/>
      <w:color w:val="000000"/>
      <w:kern w:val="1"/>
      <w:sz w:val="22"/>
      <w:szCs w:val="22"/>
      <w:u w:color="000000"/>
      <w:shd w:val="clear" w:color="auto" w:fill="FFFFFF"/>
      <w:lang w:val="en-US" w:eastAsia="ar-SA"/>
    </w:rPr>
  </w:style>
  <w:style w:type="paragraph" w:customStyle="1" w:styleId="TableParagraph">
    <w:name w:val="Table Paragraph"/>
    <w:rsid w:val="00790DF1"/>
    <w:pPr>
      <w:widowControl w:val="0"/>
      <w:shd w:val="clear" w:color="auto" w:fill="FFFFFF"/>
      <w:suppressAutoHyphens/>
      <w:spacing w:line="100" w:lineRule="atLeast"/>
      <w:ind w:left="107"/>
    </w:pPr>
    <w:rPr>
      <w:rFonts w:ascii="Arial" w:eastAsia="Arial Unicode MS" w:hAnsi="Arial" w:cs="Arial Unicode MS"/>
      <w:color w:val="000000"/>
      <w:kern w:val="1"/>
      <w:sz w:val="22"/>
      <w:szCs w:val="22"/>
      <w:u w:color="000000"/>
      <w:lang w:val="en-US" w:eastAsia="hi-IN" w:bidi="hi-IN"/>
    </w:rPr>
  </w:style>
  <w:style w:type="paragraph" w:customStyle="1" w:styleId="CaptionA">
    <w:name w:val="Caption A"/>
    <w:rsid w:val="00790DF1"/>
    <w:pPr>
      <w:widowControl w:val="0"/>
      <w:shd w:val="clear" w:color="auto" w:fill="FFFFFF"/>
      <w:suppressAutoHyphens/>
      <w:spacing w:before="120" w:after="120" w:line="100" w:lineRule="atLeast"/>
    </w:pPr>
    <w:rPr>
      <w:rFonts w:ascii="Arial" w:eastAsia="Arial Unicode MS" w:hAnsi="Arial" w:cs="Arial Unicode MS"/>
      <w:i/>
      <w:iCs/>
      <w:color w:val="000000"/>
      <w:kern w:val="1"/>
      <w:sz w:val="24"/>
      <w:szCs w:val="24"/>
      <w:u w:color="000000"/>
      <w:lang w:val="en-US" w:eastAsia="hi-IN" w:bidi="hi-IN"/>
    </w:rPr>
  </w:style>
  <w:style w:type="paragraph" w:styleId="NormalWeb">
    <w:name w:val="Normal (Web)"/>
    <w:basedOn w:val="Normal"/>
    <w:rsid w:val="00790DF1"/>
    <w:pPr>
      <w:widowControl w:val="0"/>
      <w:shd w:val="clear" w:color="auto" w:fill="FFFFFF"/>
      <w:suppressAutoHyphens/>
      <w:overflowPunct/>
      <w:autoSpaceDE/>
      <w:autoSpaceDN/>
      <w:adjustRightInd/>
      <w:spacing w:before="100" w:after="100" w:line="100" w:lineRule="atLeast"/>
      <w:textAlignment w:val="auto"/>
    </w:pPr>
    <w:rPr>
      <w:rFonts w:cs="Arial"/>
      <w:color w:val="000000"/>
      <w:kern w:val="1"/>
      <w:szCs w:val="22"/>
      <w:u w:color="000000"/>
      <w:lang w:val="en-AU" w:eastAsia="ar-SA"/>
    </w:rPr>
  </w:style>
  <w:style w:type="character" w:customStyle="1" w:styleId="Heading2Char">
    <w:name w:val="Heading 2 Char"/>
    <w:basedOn w:val="DefaultParagraphFont"/>
    <w:link w:val="Heading2"/>
    <w:rsid w:val="00790DF1"/>
    <w:rPr>
      <w:rFonts w:asciiTheme="majorHAnsi" w:eastAsiaTheme="majorEastAsia" w:hAnsiTheme="majorHAnsi" w:cstheme="majorBidi"/>
      <w:color w:val="365F91" w:themeColor="accent1" w:themeShade="BF"/>
      <w:sz w:val="26"/>
      <w:szCs w:val="26"/>
    </w:rPr>
  </w:style>
  <w:style w:type="character" w:styleId="IntenseEmphasis">
    <w:name w:val="Intense Emphasis"/>
    <w:basedOn w:val="DefaultParagraphFont"/>
    <w:uiPriority w:val="21"/>
    <w:qFormat/>
    <w:rsid w:val="00790DF1"/>
    <w:rPr>
      <w:i/>
      <w:iCs/>
      <w:color w:val="4F81BD" w:themeColor="accent1"/>
    </w:rPr>
  </w:style>
  <w:style w:type="character" w:customStyle="1" w:styleId="WW8Num1z0">
    <w:name w:val="WW8Num1z0"/>
    <w:rsid w:val="006B1FC4"/>
  </w:style>
  <w:style w:type="character" w:customStyle="1" w:styleId="WW8Num1z1">
    <w:name w:val="WW8Num1z1"/>
    <w:rsid w:val="006B1FC4"/>
  </w:style>
  <w:style w:type="character" w:customStyle="1" w:styleId="WW8Num1z2">
    <w:name w:val="WW8Num1z2"/>
    <w:rsid w:val="006B1FC4"/>
  </w:style>
  <w:style w:type="character" w:customStyle="1" w:styleId="WW8Num1z3">
    <w:name w:val="WW8Num1z3"/>
    <w:rsid w:val="006B1FC4"/>
  </w:style>
  <w:style w:type="character" w:customStyle="1" w:styleId="WW8Num1z4">
    <w:name w:val="WW8Num1z4"/>
    <w:rsid w:val="006B1FC4"/>
  </w:style>
  <w:style w:type="character" w:customStyle="1" w:styleId="WW8Num1z5">
    <w:name w:val="WW8Num1z5"/>
    <w:rsid w:val="006B1FC4"/>
  </w:style>
  <w:style w:type="character" w:customStyle="1" w:styleId="WW8Num1z6">
    <w:name w:val="WW8Num1z6"/>
    <w:rsid w:val="006B1FC4"/>
  </w:style>
  <w:style w:type="character" w:customStyle="1" w:styleId="WW8Num1z7">
    <w:name w:val="WW8Num1z7"/>
    <w:rsid w:val="006B1FC4"/>
  </w:style>
  <w:style w:type="character" w:customStyle="1" w:styleId="WW8Num1z8">
    <w:name w:val="WW8Num1z8"/>
    <w:rsid w:val="006B1FC4"/>
  </w:style>
  <w:style w:type="character" w:customStyle="1" w:styleId="WW8Num2z0">
    <w:name w:val="WW8Num2z0"/>
    <w:rsid w:val="006B1FC4"/>
    <w:rPr>
      <w:caps w:val="0"/>
      <w:smallCaps w:val="0"/>
      <w:strike w:val="0"/>
      <w:dstrike w:val="0"/>
      <w:outline w:val="0"/>
      <w:spacing w:val="0"/>
      <w:w w:val="100"/>
      <w:kern w:val="1"/>
      <w:position w:val="0"/>
      <w:sz w:val="20"/>
      <w:vertAlign w:val="baseline"/>
      <w:lang w:val="en-US"/>
    </w:rPr>
  </w:style>
  <w:style w:type="character" w:customStyle="1" w:styleId="WW8Num2z1">
    <w:name w:val="WW8Num2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3z0">
    <w:name w:val="WW8Num3z0"/>
    <w:rsid w:val="006B1FC4"/>
    <w:rPr>
      <w:caps w:val="0"/>
      <w:smallCaps w:val="0"/>
      <w:strike w:val="0"/>
      <w:dstrike w:val="0"/>
      <w:outline w:val="0"/>
      <w:spacing w:val="0"/>
      <w:w w:val="100"/>
      <w:kern w:val="1"/>
      <w:position w:val="0"/>
      <w:sz w:val="20"/>
      <w:vertAlign w:val="baseline"/>
      <w:lang w:val="en-US"/>
    </w:rPr>
  </w:style>
  <w:style w:type="character" w:customStyle="1" w:styleId="WW8Num3z1">
    <w:name w:val="WW8Num3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4z0">
    <w:name w:val="WW8Num4z0"/>
    <w:rsid w:val="006B1FC4"/>
    <w:rPr>
      <w:caps w:val="0"/>
      <w:smallCaps w:val="0"/>
      <w:strike w:val="0"/>
      <w:dstrike w:val="0"/>
      <w:outline w:val="0"/>
      <w:spacing w:val="0"/>
      <w:w w:val="100"/>
      <w:kern w:val="1"/>
      <w:position w:val="0"/>
      <w:sz w:val="20"/>
      <w:vertAlign w:val="baseline"/>
      <w:lang w:val="en-US"/>
    </w:rPr>
  </w:style>
  <w:style w:type="character" w:customStyle="1" w:styleId="WW8Num5z0">
    <w:name w:val="WW8Num5z0"/>
    <w:rsid w:val="006B1FC4"/>
    <w:rPr>
      <w:caps w:val="0"/>
      <w:smallCaps w:val="0"/>
      <w:strike w:val="0"/>
      <w:dstrike w:val="0"/>
      <w:outline w:val="0"/>
      <w:spacing w:val="0"/>
      <w:w w:val="100"/>
      <w:kern w:val="1"/>
      <w:position w:val="0"/>
      <w:sz w:val="20"/>
      <w:vertAlign w:val="baseline"/>
      <w:lang w:val="en-US"/>
    </w:rPr>
  </w:style>
  <w:style w:type="character" w:customStyle="1" w:styleId="WW8Num5z1">
    <w:name w:val="WW8Num5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4z1">
    <w:name w:val="WW8Num4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6z0">
    <w:name w:val="WW8Num6z0"/>
    <w:rsid w:val="006B1FC4"/>
    <w:rPr>
      <w:caps w:val="0"/>
      <w:smallCaps w:val="0"/>
      <w:strike w:val="0"/>
      <w:dstrike w:val="0"/>
      <w:outline w:val="0"/>
      <w:spacing w:val="0"/>
      <w:w w:val="100"/>
      <w:kern w:val="1"/>
      <w:position w:val="0"/>
      <w:sz w:val="20"/>
      <w:vertAlign w:val="baseline"/>
      <w:lang w:val="en-US"/>
    </w:rPr>
  </w:style>
  <w:style w:type="character" w:customStyle="1" w:styleId="WW8Num7z0">
    <w:name w:val="WW8Num7z0"/>
    <w:rsid w:val="006B1FC4"/>
    <w:rPr>
      <w:rFonts w:ascii="Symbol" w:hAnsi="Symbol" w:cs="Symbol"/>
      <w:b w:val="0"/>
      <w:bCs w:val="0"/>
      <w:i w:val="0"/>
      <w:iCs w:val="0"/>
      <w:caps w:val="0"/>
      <w:smallCaps w:val="0"/>
      <w:strike w:val="0"/>
      <w:dstrike w:val="0"/>
      <w:outline w:val="0"/>
      <w:spacing w:val="0"/>
      <w:w w:val="100"/>
      <w:kern w:val="1"/>
      <w:position w:val="0"/>
      <w:sz w:val="20"/>
      <w:vertAlign w:val="baseline"/>
      <w:lang w:val="en-US"/>
    </w:rPr>
  </w:style>
  <w:style w:type="character" w:customStyle="1" w:styleId="WW8Num7z1">
    <w:name w:val="WW8Num7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8z0">
    <w:name w:val="WW8Num8z0"/>
    <w:rsid w:val="006B1FC4"/>
    <w:rPr>
      <w:rFonts w:ascii="Symbol" w:hAnsi="Symbol" w:cs="Symbol"/>
      <w:b w:val="0"/>
      <w:bCs w:val="0"/>
      <w:i w:val="0"/>
      <w:iCs w:val="0"/>
      <w:caps w:val="0"/>
      <w:smallCaps w:val="0"/>
      <w:strike w:val="0"/>
      <w:dstrike w:val="0"/>
      <w:outline w:val="0"/>
      <w:spacing w:val="0"/>
      <w:w w:val="100"/>
      <w:kern w:val="1"/>
      <w:position w:val="0"/>
      <w:sz w:val="20"/>
      <w:vertAlign w:val="baseline"/>
      <w:lang w:val="en-US"/>
    </w:rPr>
  </w:style>
  <w:style w:type="character" w:customStyle="1" w:styleId="WW8Num8z1">
    <w:name w:val="WW8Num8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9z0">
    <w:name w:val="WW8Num9z0"/>
    <w:rsid w:val="006B1FC4"/>
    <w:rPr>
      <w:rFonts w:ascii="Symbol" w:hAnsi="Symbol" w:cs="Symbol"/>
      <w:b w:val="0"/>
      <w:bCs w:val="0"/>
      <w:i w:val="0"/>
      <w:iCs w:val="0"/>
      <w:caps w:val="0"/>
      <w:smallCaps w:val="0"/>
      <w:strike w:val="0"/>
      <w:dstrike w:val="0"/>
      <w:outline w:val="0"/>
      <w:spacing w:val="0"/>
      <w:w w:val="100"/>
      <w:kern w:val="1"/>
      <w:position w:val="0"/>
      <w:sz w:val="20"/>
      <w:vertAlign w:val="baseline"/>
    </w:rPr>
  </w:style>
  <w:style w:type="character" w:customStyle="1" w:styleId="ListLabel1">
    <w:name w:val="ListLabel 1"/>
    <w:rsid w:val="006B1FC4"/>
    <w:rPr>
      <w:caps w:val="0"/>
      <w:smallCaps w:val="0"/>
      <w:strike w:val="0"/>
      <w:dstrike w:val="0"/>
      <w:outline w:val="0"/>
      <w:spacing w:val="0"/>
      <w:w w:val="100"/>
      <w:kern w:val="1"/>
      <w:position w:val="0"/>
      <w:sz w:val="20"/>
      <w:vertAlign w:val="baseline"/>
    </w:rPr>
  </w:style>
  <w:style w:type="character" w:customStyle="1" w:styleId="ListLabel2">
    <w:name w:val="ListLabel 2"/>
    <w:rsid w:val="006B1FC4"/>
    <w:rPr>
      <w:rFonts w:eastAsia="Symbol" w:cs="Symbol"/>
      <w:b w:val="0"/>
      <w:bCs w:val="0"/>
      <w:i w:val="0"/>
      <w:iCs w:val="0"/>
      <w:caps w:val="0"/>
      <w:smallCaps w:val="0"/>
      <w:strike w:val="0"/>
      <w:dstrike w:val="0"/>
      <w:outline w:val="0"/>
      <w:spacing w:val="0"/>
      <w:w w:val="100"/>
      <w:kern w:val="1"/>
      <w:position w:val="0"/>
      <w:sz w:val="20"/>
      <w:vertAlign w:val="baseline"/>
    </w:rPr>
  </w:style>
  <w:style w:type="character" w:customStyle="1" w:styleId="ListLabel3">
    <w:name w:val="ListLabel 3"/>
    <w:rsid w:val="006B1FC4"/>
    <w:rPr>
      <w:rFonts w:eastAsia="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Bullets">
    <w:name w:val="Bullets"/>
    <w:rsid w:val="006B1FC4"/>
    <w:rPr>
      <w:rFonts w:ascii="OpenSymbol" w:eastAsia="OpenSymbol" w:hAnsi="OpenSymbol" w:cs="OpenSymbol"/>
    </w:rPr>
  </w:style>
  <w:style w:type="character" w:styleId="FollowedHyperlink">
    <w:name w:val="FollowedHyperlink"/>
    <w:rsid w:val="006B1FC4"/>
    <w:rPr>
      <w:color w:val="800000"/>
      <w:u w:val="single"/>
    </w:rPr>
  </w:style>
  <w:style w:type="paragraph" w:customStyle="1" w:styleId="Heading">
    <w:name w:val="Heading"/>
    <w:basedOn w:val="Normal"/>
    <w:next w:val="BodyText"/>
    <w:rsid w:val="006B1FC4"/>
    <w:pPr>
      <w:keepNext/>
      <w:widowControl w:val="0"/>
      <w:shd w:val="clear" w:color="auto" w:fill="FFFFFF"/>
      <w:suppressAutoHyphens/>
      <w:overflowPunct/>
      <w:autoSpaceDE/>
      <w:autoSpaceDN/>
      <w:adjustRightInd/>
      <w:spacing w:before="240" w:after="120" w:line="100" w:lineRule="atLeast"/>
      <w:textAlignment w:val="auto"/>
    </w:pPr>
    <w:rPr>
      <w:rFonts w:eastAsia="Microsoft YaHei" w:cs="Arial"/>
      <w:color w:val="000000"/>
      <w:kern w:val="1"/>
      <w:sz w:val="28"/>
      <w:szCs w:val="28"/>
      <w:u w:color="000000"/>
      <w:lang w:val="en-US" w:eastAsia="ar-SA"/>
    </w:rPr>
  </w:style>
  <w:style w:type="paragraph" w:styleId="List">
    <w:name w:val="List"/>
    <w:basedOn w:val="BodyText"/>
    <w:rsid w:val="006B1FC4"/>
    <w:rPr>
      <w:rFonts w:cs="Arial"/>
    </w:rPr>
  </w:style>
  <w:style w:type="paragraph" w:styleId="Caption">
    <w:name w:val="caption"/>
    <w:basedOn w:val="Normal"/>
    <w:qFormat/>
    <w:rsid w:val="006B1FC4"/>
    <w:pPr>
      <w:widowControl w:val="0"/>
      <w:suppressLineNumbers/>
      <w:shd w:val="clear" w:color="auto" w:fill="FFFFFF"/>
      <w:suppressAutoHyphens/>
      <w:overflowPunct/>
      <w:autoSpaceDE/>
      <w:autoSpaceDN/>
      <w:adjustRightInd/>
      <w:spacing w:before="120" w:after="120" w:line="100" w:lineRule="atLeast"/>
      <w:textAlignment w:val="auto"/>
    </w:pPr>
    <w:rPr>
      <w:rFonts w:eastAsia="Arial" w:cs="Arial"/>
      <w:i/>
      <w:iCs/>
      <w:color w:val="000000"/>
      <w:kern w:val="1"/>
      <w:sz w:val="24"/>
      <w:szCs w:val="24"/>
      <w:u w:color="000000"/>
      <w:lang w:val="en-US" w:eastAsia="ar-SA"/>
    </w:rPr>
  </w:style>
  <w:style w:type="paragraph" w:customStyle="1" w:styleId="Index">
    <w:name w:val="Index"/>
    <w:basedOn w:val="Normal"/>
    <w:rsid w:val="006B1FC4"/>
    <w:pPr>
      <w:widowControl w:val="0"/>
      <w:suppressLineNumbers/>
      <w:shd w:val="clear" w:color="auto" w:fill="FFFFFF"/>
      <w:suppressAutoHyphens/>
      <w:overflowPunct/>
      <w:autoSpaceDE/>
      <w:autoSpaceDN/>
      <w:adjustRightInd/>
      <w:spacing w:line="100" w:lineRule="atLeast"/>
      <w:textAlignment w:val="auto"/>
    </w:pPr>
    <w:rPr>
      <w:rFonts w:eastAsia="Arial" w:cs="Arial"/>
      <w:color w:val="000000"/>
      <w:kern w:val="1"/>
      <w:szCs w:val="22"/>
      <w:u w:color="000000"/>
      <w:lang w:val="en-US" w:eastAsia="ar-SA"/>
    </w:rPr>
  </w:style>
  <w:style w:type="paragraph" w:customStyle="1" w:styleId="HeaderFooter">
    <w:name w:val="Header &amp; Footer"/>
    <w:rsid w:val="006B1FC4"/>
    <w:pPr>
      <w:shd w:val="clear" w:color="auto" w:fill="FFFFFF"/>
      <w:tabs>
        <w:tab w:val="right" w:pos="9020"/>
      </w:tabs>
      <w:spacing w:line="100" w:lineRule="atLeast"/>
    </w:pPr>
    <w:rPr>
      <w:rFonts w:ascii="Helvetica Neue" w:eastAsia="Arial Unicode MS" w:hAnsi="Helvetica Neue" w:cs="Arial Unicode MS"/>
      <w:color w:val="000000"/>
      <w:kern w:val="1"/>
      <w:sz w:val="24"/>
      <w:szCs w:val="24"/>
      <w:u w:color="000000"/>
      <w:lang w:eastAsia="hi-IN" w:bidi="hi-IN"/>
    </w:rPr>
  </w:style>
  <w:style w:type="paragraph" w:customStyle="1" w:styleId="TableContents">
    <w:name w:val="Table Contents"/>
    <w:basedOn w:val="Normal"/>
    <w:rsid w:val="006B1FC4"/>
    <w:pPr>
      <w:widowControl w:val="0"/>
      <w:suppressLineNumbers/>
      <w:shd w:val="clear" w:color="auto" w:fill="FFFFFF"/>
      <w:suppressAutoHyphens/>
      <w:overflowPunct/>
      <w:autoSpaceDE/>
      <w:autoSpaceDN/>
      <w:adjustRightInd/>
      <w:spacing w:line="100" w:lineRule="atLeast"/>
      <w:textAlignment w:val="auto"/>
    </w:pPr>
    <w:rPr>
      <w:rFonts w:eastAsia="Arial" w:cs="Arial"/>
      <w:color w:val="000000"/>
      <w:kern w:val="1"/>
      <w:szCs w:val="22"/>
      <w:u w:color="000000"/>
      <w:lang w:val="en-US" w:eastAsia="ar-SA"/>
    </w:rPr>
  </w:style>
  <w:style w:type="paragraph" w:customStyle="1" w:styleId="TableHeading">
    <w:name w:val="Table Heading"/>
    <w:basedOn w:val="TableContents"/>
    <w:rsid w:val="006B1FC4"/>
    <w:pPr>
      <w:jc w:val="center"/>
    </w:pPr>
    <w:rPr>
      <w:b/>
      <w:bCs/>
    </w:rPr>
  </w:style>
  <w:style w:type="paragraph" w:styleId="Revision">
    <w:name w:val="Revision"/>
    <w:hidden/>
    <w:uiPriority w:val="99"/>
    <w:semiHidden/>
    <w:rsid w:val="006B1FC4"/>
    <w:rPr>
      <w:rFonts w:ascii="Arial" w:eastAsia="Arial" w:hAnsi="Arial" w:cs="Arial"/>
      <w:color w:val="000000"/>
      <w:kern w:val="1"/>
      <w:sz w:val="22"/>
      <w:szCs w:val="22"/>
      <w:u w:color="000000"/>
      <w:lang w:val="en-US" w:eastAsia="ar-SA"/>
    </w:rPr>
  </w:style>
  <w:style w:type="character" w:customStyle="1" w:styleId="normaltextrun">
    <w:name w:val="normaltextrun"/>
    <w:basedOn w:val="DefaultParagraphFont"/>
    <w:rsid w:val="006B1FC4"/>
  </w:style>
  <w:style w:type="character" w:customStyle="1" w:styleId="eop">
    <w:name w:val="eop"/>
    <w:basedOn w:val="DefaultParagraphFont"/>
    <w:rsid w:val="006B1FC4"/>
  </w:style>
  <w:style w:type="character" w:styleId="Emphasis">
    <w:name w:val="Emphasis"/>
    <w:basedOn w:val="DefaultParagraphFont"/>
    <w:qFormat/>
    <w:rsid w:val="00A745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6776">
      <w:bodyDiv w:val="1"/>
      <w:marLeft w:val="0"/>
      <w:marRight w:val="0"/>
      <w:marTop w:val="0"/>
      <w:marBottom w:val="0"/>
      <w:divBdr>
        <w:top w:val="none" w:sz="0" w:space="0" w:color="auto"/>
        <w:left w:val="none" w:sz="0" w:space="0" w:color="auto"/>
        <w:bottom w:val="none" w:sz="0" w:space="0" w:color="auto"/>
        <w:right w:val="none" w:sz="0" w:space="0" w:color="auto"/>
      </w:divBdr>
      <w:divsChild>
        <w:div w:id="1257834470">
          <w:marLeft w:val="547"/>
          <w:marRight w:val="0"/>
          <w:marTop w:val="0"/>
          <w:marBottom w:val="0"/>
          <w:divBdr>
            <w:top w:val="none" w:sz="0" w:space="0" w:color="auto"/>
            <w:left w:val="none" w:sz="0" w:space="0" w:color="auto"/>
            <w:bottom w:val="none" w:sz="0" w:space="0" w:color="auto"/>
            <w:right w:val="none" w:sz="0" w:space="0" w:color="auto"/>
          </w:divBdr>
        </w:div>
      </w:divsChild>
    </w:div>
    <w:div w:id="91556395">
      <w:bodyDiv w:val="1"/>
      <w:marLeft w:val="0"/>
      <w:marRight w:val="0"/>
      <w:marTop w:val="0"/>
      <w:marBottom w:val="0"/>
      <w:divBdr>
        <w:top w:val="none" w:sz="0" w:space="0" w:color="auto"/>
        <w:left w:val="none" w:sz="0" w:space="0" w:color="auto"/>
        <w:bottom w:val="none" w:sz="0" w:space="0" w:color="auto"/>
        <w:right w:val="none" w:sz="0" w:space="0" w:color="auto"/>
      </w:divBdr>
      <w:divsChild>
        <w:div w:id="18285291">
          <w:marLeft w:val="547"/>
          <w:marRight w:val="0"/>
          <w:marTop w:val="200"/>
          <w:marBottom w:val="0"/>
          <w:divBdr>
            <w:top w:val="none" w:sz="0" w:space="0" w:color="auto"/>
            <w:left w:val="none" w:sz="0" w:space="0" w:color="auto"/>
            <w:bottom w:val="none" w:sz="0" w:space="0" w:color="auto"/>
            <w:right w:val="none" w:sz="0" w:space="0" w:color="auto"/>
          </w:divBdr>
        </w:div>
      </w:divsChild>
    </w:div>
    <w:div w:id="296761291">
      <w:bodyDiv w:val="1"/>
      <w:marLeft w:val="0"/>
      <w:marRight w:val="0"/>
      <w:marTop w:val="0"/>
      <w:marBottom w:val="0"/>
      <w:divBdr>
        <w:top w:val="none" w:sz="0" w:space="0" w:color="auto"/>
        <w:left w:val="none" w:sz="0" w:space="0" w:color="auto"/>
        <w:bottom w:val="none" w:sz="0" w:space="0" w:color="auto"/>
        <w:right w:val="none" w:sz="0" w:space="0" w:color="auto"/>
      </w:divBdr>
      <w:divsChild>
        <w:div w:id="234513055">
          <w:marLeft w:val="547"/>
          <w:marRight w:val="0"/>
          <w:marTop w:val="0"/>
          <w:marBottom w:val="0"/>
          <w:divBdr>
            <w:top w:val="none" w:sz="0" w:space="0" w:color="auto"/>
            <w:left w:val="none" w:sz="0" w:space="0" w:color="auto"/>
            <w:bottom w:val="none" w:sz="0" w:space="0" w:color="auto"/>
            <w:right w:val="none" w:sz="0" w:space="0" w:color="auto"/>
          </w:divBdr>
        </w:div>
      </w:divsChild>
    </w:div>
    <w:div w:id="647395275">
      <w:bodyDiv w:val="1"/>
      <w:marLeft w:val="0"/>
      <w:marRight w:val="0"/>
      <w:marTop w:val="0"/>
      <w:marBottom w:val="0"/>
      <w:divBdr>
        <w:top w:val="none" w:sz="0" w:space="0" w:color="auto"/>
        <w:left w:val="none" w:sz="0" w:space="0" w:color="auto"/>
        <w:bottom w:val="none" w:sz="0" w:space="0" w:color="auto"/>
        <w:right w:val="none" w:sz="0" w:space="0" w:color="auto"/>
      </w:divBdr>
      <w:divsChild>
        <w:div w:id="1032727653">
          <w:marLeft w:val="547"/>
          <w:marRight w:val="0"/>
          <w:marTop w:val="0"/>
          <w:marBottom w:val="0"/>
          <w:divBdr>
            <w:top w:val="none" w:sz="0" w:space="0" w:color="auto"/>
            <w:left w:val="none" w:sz="0" w:space="0" w:color="auto"/>
            <w:bottom w:val="none" w:sz="0" w:space="0" w:color="auto"/>
            <w:right w:val="none" w:sz="0" w:space="0" w:color="auto"/>
          </w:divBdr>
        </w:div>
      </w:divsChild>
    </w:div>
    <w:div w:id="854616521">
      <w:bodyDiv w:val="1"/>
      <w:marLeft w:val="0"/>
      <w:marRight w:val="0"/>
      <w:marTop w:val="0"/>
      <w:marBottom w:val="0"/>
      <w:divBdr>
        <w:top w:val="none" w:sz="0" w:space="0" w:color="auto"/>
        <w:left w:val="none" w:sz="0" w:space="0" w:color="auto"/>
        <w:bottom w:val="none" w:sz="0" w:space="0" w:color="auto"/>
        <w:right w:val="none" w:sz="0" w:space="0" w:color="auto"/>
      </w:divBdr>
      <w:divsChild>
        <w:div w:id="451678214">
          <w:marLeft w:val="547"/>
          <w:marRight w:val="0"/>
          <w:marTop w:val="0"/>
          <w:marBottom w:val="0"/>
          <w:divBdr>
            <w:top w:val="none" w:sz="0" w:space="0" w:color="auto"/>
            <w:left w:val="none" w:sz="0" w:space="0" w:color="auto"/>
            <w:bottom w:val="none" w:sz="0" w:space="0" w:color="auto"/>
            <w:right w:val="none" w:sz="0" w:space="0" w:color="auto"/>
          </w:divBdr>
        </w:div>
      </w:divsChild>
    </w:div>
    <w:div w:id="947617667">
      <w:bodyDiv w:val="1"/>
      <w:marLeft w:val="0"/>
      <w:marRight w:val="0"/>
      <w:marTop w:val="0"/>
      <w:marBottom w:val="0"/>
      <w:divBdr>
        <w:top w:val="none" w:sz="0" w:space="0" w:color="auto"/>
        <w:left w:val="none" w:sz="0" w:space="0" w:color="auto"/>
        <w:bottom w:val="none" w:sz="0" w:space="0" w:color="auto"/>
        <w:right w:val="none" w:sz="0" w:space="0" w:color="auto"/>
      </w:divBdr>
      <w:divsChild>
        <w:div w:id="2088307364">
          <w:marLeft w:val="547"/>
          <w:marRight w:val="0"/>
          <w:marTop w:val="0"/>
          <w:marBottom w:val="0"/>
          <w:divBdr>
            <w:top w:val="none" w:sz="0" w:space="0" w:color="auto"/>
            <w:left w:val="none" w:sz="0" w:space="0" w:color="auto"/>
            <w:bottom w:val="none" w:sz="0" w:space="0" w:color="auto"/>
            <w:right w:val="none" w:sz="0" w:space="0" w:color="auto"/>
          </w:divBdr>
        </w:div>
      </w:divsChild>
    </w:div>
    <w:div w:id="1100103496">
      <w:bodyDiv w:val="1"/>
      <w:marLeft w:val="0"/>
      <w:marRight w:val="0"/>
      <w:marTop w:val="0"/>
      <w:marBottom w:val="0"/>
      <w:divBdr>
        <w:top w:val="none" w:sz="0" w:space="0" w:color="auto"/>
        <w:left w:val="none" w:sz="0" w:space="0" w:color="auto"/>
        <w:bottom w:val="none" w:sz="0" w:space="0" w:color="auto"/>
        <w:right w:val="none" w:sz="0" w:space="0" w:color="auto"/>
      </w:divBdr>
      <w:divsChild>
        <w:div w:id="291399008">
          <w:marLeft w:val="547"/>
          <w:marRight w:val="0"/>
          <w:marTop w:val="0"/>
          <w:marBottom w:val="0"/>
          <w:divBdr>
            <w:top w:val="none" w:sz="0" w:space="0" w:color="auto"/>
            <w:left w:val="none" w:sz="0" w:space="0" w:color="auto"/>
            <w:bottom w:val="none" w:sz="0" w:space="0" w:color="auto"/>
            <w:right w:val="none" w:sz="0" w:space="0" w:color="auto"/>
          </w:divBdr>
        </w:div>
      </w:divsChild>
    </w:div>
    <w:div w:id="1354645054">
      <w:bodyDiv w:val="1"/>
      <w:marLeft w:val="0"/>
      <w:marRight w:val="0"/>
      <w:marTop w:val="0"/>
      <w:marBottom w:val="0"/>
      <w:divBdr>
        <w:top w:val="none" w:sz="0" w:space="0" w:color="auto"/>
        <w:left w:val="none" w:sz="0" w:space="0" w:color="auto"/>
        <w:bottom w:val="none" w:sz="0" w:space="0" w:color="auto"/>
        <w:right w:val="none" w:sz="0" w:space="0" w:color="auto"/>
      </w:divBdr>
      <w:divsChild>
        <w:div w:id="991371618">
          <w:marLeft w:val="547"/>
          <w:marRight w:val="0"/>
          <w:marTop w:val="0"/>
          <w:marBottom w:val="0"/>
          <w:divBdr>
            <w:top w:val="none" w:sz="0" w:space="0" w:color="auto"/>
            <w:left w:val="none" w:sz="0" w:space="0" w:color="auto"/>
            <w:bottom w:val="none" w:sz="0" w:space="0" w:color="auto"/>
            <w:right w:val="none" w:sz="0" w:space="0" w:color="auto"/>
          </w:divBdr>
        </w:div>
      </w:divsChild>
    </w:div>
    <w:div w:id="1416168222">
      <w:bodyDiv w:val="1"/>
      <w:marLeft w:val="0"/>
      <w:marRight w:val="0"/>
      <w:marTop w:val="0"/>
      <w:marBottom w:val="0"/>
      <w:divBdr>
        <w:top w:val="none" w:sz="0" w:space="0" w:color="auto"/>
        <w:left w:val="none" w:sz="0" w:space="0" w:color="auto"/>
        <w:bottom w:val="none" w:sz="0" w:space="0" w:color="auto"/>
        <w:right w:val="none" w:sz="0" w:space="0" w:color="auto"/>
      </w:divBdr>
      <w:divsChild>
        <w:div w:id="2132623547">
          <w:marLeft w:val="547"/>
          <w:marRight w:val="0"/>
          <w:marTop w:val="0"/>
          <w:marBottom w:val="0"/>
          <w:divBdr>
            <w:top w:val="none" w:sz="0" w:space="0" w:color="auto"/>
            <w:left w:val="none" w:sz="0" w:space="0" w:color="auto"/>
            <w:bottom w:val="none" w:sz="0" w:space="0" w:color="auto"/>
            <w:right w:val="none" w:sz="0" w:space="0" w:color="auto"/>
          </w:divBdr>
        </w:div>
      </w:divsChild>
    </w:div>
    <w:div w:id="1420835314">
      <w:bodyDiv w:val="1"/>
      <w:marLeft w:val="0"/>
      <w:marRight w:val="0"/>
      <w:marTop w:val="0"/>
      <w:marBottom w:val="0"/>
      <w:divBdr>
        <w:top w:val="none" w:sz="0" w:space="0" w:color="auto"/>
        <w:left w:val="none" w:sz="0" w:space="0" w:color="auto"/>
        <w:bottom w:val="none" w:sz="0" w:space="0" w:color="auto"/>
        <w:right w:val="none" w:sz="0" w:space="0" w:color="auto"/>
      </w:divBdr>
      <w:divsChild>
        <w:div w:id="818159410">
          <w:marLeft w:val="547"/>
          <w:marRight w:val="0"/>
          <w:marTop w:val="0"/>
          <w:marBottom w:val="0"/>
          <w:divBdr>
            <w:top w:val="none" w:sz="0" w:space="0" w:color="auto"/>
            <w:left w:val="none" w:sz="0" w:space="0" w:color="auto"/>
            <w:bottom w:val="none" w:sz="0" w:space="0" w:color="auto"/>
            <w:right w:val="none" w:sz="0" w:space="0" w:color="auto"/>
          </w:divBdr>
        </w:div>
      </w:divsChild>
    </w:div>
    <w:div w:id="1689483508">
      <w:bodyDiv w:val="1"/>
      <w:marLeft w:val="0"/>
      <w:marRight w:val="0"/>
      <w:marTop w:val="0"/>
      <w:marBottom w:val="0"/>
      <w:divBdr>
        <w:top w:val="none" w:sz="0" w:space="0" w:color="auto"/>
        <w:left w:val="none" w:sz="0" w:space="0" w:color="auto"/>
        <w:bottom w:val="none" w:sz="0" w:space="0" w:color="auto"/>
        <w:right w:val="none" w:sz="0" w:space="0" w:color="auto"/>
      </w:divBdr>
      <w:divsChild>
        <w:div w:id="2004895001">
          <w:marLeft w:val="547"/>
          <w:marRight w:val="0"/>
          <w:marTop w:val="0"/>
          <w:marBottom w:val="0"/>
          <w:divBdr>
            <w:top w:val="none" w:sz="0" w:space="0" w:color="auto"/>
            <w:left w:val="none" w:sz="0" w:space="0" w:color="auto"/>
            <w:bottom w:val="none" w:sz="0" w:space="0" w:color="auto"/>
            <w:right w:val="none" w:sz="0" w:space="0" w:color="auto"/>
          </w:divBdr>
        </w:div>
      </w:divsChild>
    </w:div>
    <w:div w:id="1964077407">
      <w:bodyDiv w:val="1"/>
      <w:marLeft w:val="0"/>
      <w:marRight w:val="0"/>
      <w:marTop w:val="0"/>
      <w:marBottom w:val="0"/>
      <w:divBdr>
        <w:top w:val="none" w:sz="0" w:space="0" w:color="auto"/>
        <w:left w:val="none" w:sz="0" w:space="0" w:color="auto"/>
        <w:bottom w:val="none" w:sz="0" w:space="0" w:color="auto"/>
        <w:right w:val="none" w:sz="0" w:space="0" w:color="auto"/>
      </w:divBdr>
      <w:divsChild>
        <w:div w:id="5667711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pa.org.uk/media/113498/fish-farm-manual-annex-g.pdf" TargetMode="External"/><Relationship Id="rId18" Type="http://schemas.openxmlformats.org/officeDocument/2006/relationships/hyperlink" Target="http://contactscotland-bsl.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epa.org.uk/media/450279/regulatory-modelling-guidance-for-the-aquaculture-sector.pdf" TargetMode="External"/><Relationship Id="rId17" Type="http://schemas.openxmlformats.org/officeDocument/2006/relationships/hyperlink" Target="mailto:equalities@sepa.org.u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sepa.org.uk/media/113498/fish-farm-manual-annex-g.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marine.gov.scot/sma/content/supporting-guidance-wat-sg-53-environmental-quality-standards-and-standards-discharge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epa.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pa.org.uk/media/113498/fish-farm-manual-annex-g.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38763821FD7D479F146E048D4471A9" ma:contentTypeVersion="14" ma:contentTypeDescription="Create a new document." ma:contentTypeScope="" ma:versionID="4fed421a41fd490971b5a79660073149">
  <xsd:schema xmlns:xsd="http://www.w3.org/2001/XMLSchema" xmlns:xs="http://www.w3.org/2001/XMLSchema" xmlns:p="http://schemas.microsoft.com/office/2006/metadata/properties" xmlns:ns2="1a6805d1-bdea-4e51-a49b-98a2b8bd69e9" xmlns:ns3="56c29ef6-f5ab-4ce2-bfc4-2a743a2d4d87" xmlns:ns4="6817a18b-ca13-4b62-8bc4-ed31bbcf9b80" targetNamespace="http://schemas.microsoft.com/office/2006/metadata/properties" ma:root="true" ma:fieldsID="a7cfa7ea78ef60688c87d387a0b2b249" ns2:_="" ns3:_="" ns4:_="">
    <xsd:import namespace="1a6805d1-bdea-4e51-a49b-98a2b8bd69e9"/>
    <xsd:import namespace="56c29ef6-f5ab-4ce2-bfc4-2a743a2d4d87"/>
    <xsd:import namespace="6817a18b-ca13-4b62-8bc4-ed31bbcf9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6805d1-bdea-4e51-a49b-98a2b8bd69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abd7744-4958-4c37-886f-e01d22e71ff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c29ef6-f5ab-4ce2-bfc4-2a743a2d4d8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7a18b-ca13-4b62-8bc4-ed31bbcf9b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17929f8-5b5a-44ac-a257-e4154a01f0bc}" ma:internalName="TaxCatchAll" ma:showField="CatchAllData" ma:web="56c29ef6-f5ab-4ce2-bfc4-2a743a2d4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6c29ef6-f5ab-4ce2-bfc4-2a743a2d4d87">
      <UserInfo>
        <DisplayName>Hughes, Anthony</DisplayName>
        <AccountId>984</AccountId>
        <AccountType/>
      </UserInfo>
      <UserInfo>
        <DisplayName>MacDonald, Robert</DisplayName>
        <AccountId>1158</AccountId>
        <AccountType/>
      </UserInfo>
      <UserInfo>
        <DisplayName>MacDonald, Andy (Resilience)</DisplayName>
        <AccountId>1209</AccountId>
        <AccountType/>
      </UserInfo>
      <UserInfo>
        <DisplayName>Dalgleish, John</DisplayName>
        <AccountId>485</AccountId>
        <AccountType/>
      </UserInfo>
    </SharedWithUsers>
    <lcf76f155ced4ddcb4097134ff3c332f xmlns="1a6805d1-bdea-4e51-a49b-98a2b8bd69e9">
      <Terms xmlns="http://schemas.microsoft.com/office/infopath/2007/PartnerControls"/>
    </lcf76f155ced4ddcb4097134ff3c332f>
    <TaxCatchAll xmlns="6817a18b-ca13-4b62-8bc4-ed31bbcf9b8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50DD8-720F-481C-9649-76D67123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805d1-bdea-4e51-a49b-98a2b8bd69e9"/>
    <ds:schemaRef ds:uri="56c29ef6-f5ab-4ce2-bfc4-2a743a2d4d87"/>
    <ds:schemaRef ds:uri="6817a18b-ca13-4b62-8bc4-ed31bbcf9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F57DA-3812-4465-B052-7209FCDAD807}">
  <ds:schemaRefs>
    <ds:schemaRef ds:uri="http://schemas.openxmlformats.org/officeDocument/2006/bibliography"/>
  </ds:schemaRefs>
</ds:datastoreItem>
</file>

<file path=customXml/itemProps3.xml><?xml version="1.0" encoding="utf-8"?>
<ds:datastoreItem xmlns:ds="http://schemas.openxmlformats.org/officeDocument/2006/customXml" ds:itemID="{223EDBF6-65BD-4A4B-9F3F-3D871EECA4EA}">
  <ds:schemaRefs>
    <ds:schemaRef ds:uri="http://schemas.microsoft.com/office/2006/metadata/properties"/>
    <ds:schemaRef ds:uri="http://schemas.microsoft.com/office/infopath/2007/PartnerControls"/>
    <ds:schemaRef ds:uri="56c29ef6-f5ab-4ce2-bfc4-2a743a2d4d87"/>
    <ds:schemaRef ds:uri="1a6805d1-bdea-4e51-a49b-98a2b8bd69e9"/>
    <ds:schemaRef ds:uri="6817a18b-ca13-4b62-8bc4-ed31bbcf9b80"/>
  </ds:schemaRefs>
</ds:datastoreItem>
</file>

<file path=customXml/itemProps4.xml><?xml version="1.0" encoding="utf-8"?>
<ds:datastoreItem xmlns:ds="http://schemas.openxmlformats.org/officeDocument/2006/customXml" ds:itemID="{38DCE345-FB69-4C12-A27E-6A26107AD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SEPA</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Scottish Environment Protection Agency</dc:creator>
  <cp:lastModifiedBy>Wieczorek, Gunda</cp:lastModifiedBy>
  <cp:revision>7</cp:revision>
  <cp:lastPrinted>2018-10-19T09:23:00Z</cp:lastPrinted>
  <dcterms:created xsi:type="dcterms:W3CDTF">2022-09-15T15:27:00Z</dcterms:created>
  <dcterms:modified xsi:type="dcterms:W3CDTF">2022-09-16T14:11:00Z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e,f,10,11,12,13</vt:lpwstr>
  </property>
  <property fmtid="{D5CDD505-2E9C-101B-9397-08002B2CF9AE}" pid="3" name="ClassificationContentMarkingHeaderFontProps">
    <vt:lpwstr>#0000ff,10,Calibri</vt:lpwstr>
  </property>
  <property fmtid="{D5CDD505-2E9C-101B-9397-08002B2CF9AE}" pid="4" name="ClassificationContentMarkingHeaderText">
    <vt:lpwstr>OFFICIAL</vt:lpwstr>
  </property>
  <property fmtid="{D5CDD505-2E9C-101B-9397-08002B2CF9AE}" pid="5" name="ClassificationContentMarkingFooterShapeIds">
    <vt:lpwstr>15,16,17,18,19,1a</vt:lpwstr>
  </property>
  <property fmtid="{D5CDD505-2E9C-101B-9397-08002B2CF9AE}" pid="6" name="ClassificationContentMarkingFooterFontProps">
    <vt:lpwstr>#0000ff,10,Calibri</vt:lpwstr>
  </property>
  <property fmtid="{D5CDD505-2E9C-101B-9397-08002B2CF9AE}" pid="7" name="ClassificationContentMarkingFooterText">
    <vt:lpwstr>OFFICIAL</vt:lpwstr>
  </property>
  <property fmtid="{D5CDD505-2E9C-101B-9397-08002B2CF9AE}" pid="8" name="ContentTypeId">
    <vt:lpwstr>0x0101007F38763821FD7D479F146E048D4471A9</vt:lpwstr>
  </property>
  <property fmtid="{D5CDD505-2E9C-101B-9397-08002B2CF9AE}" pid="9" name="MSIP_Label_ea4fd52f-9814-4cae-aa53-0ea7b16cd381_Enabled">
    <vt:lpwstr>true</vt:lpwstr>
  </property>
  <property fmtid="{D5CDD505-2E9C-101B-9397-08002B2CF9AE}" pid="10" name="MSIP_Label_ea4fd52f-9814-4cae-aa53-0ea7b16cd381_SetDate">
    <vt:lpwstr>2022-09-12T10:31:08Z</vt:lpwstr>
  </property>
  <property fmtid="{D5CDD505-2E9C-101B-9397-08002B2CF9AE}" pid="11" name="MSIP_Label_ea4fd52f-9814-4cae-aa53-0ea7b16cd381_Method">
    <vt:lpwstr>Privileged</vt:lpwstr>
  </property>
  <property fmtid="{D5CDD505-2E9C-101B-9397-08002B2CF9AE}" pid="12" name="MSIP_Label_ea4fd52f-9814-4cae-aa53-0ea7b16cd381_Name">
    <vt:lpwstr>Official General</vt:lpwstr>
  </property>
  <property fmtid="{D5CDD505-2E9C-101B-9397-08002B2CF9AE}" pid="13" name="MSIP_Label_ea4fd52f-9814-4cae-aa53-0ea7b16cd381_SiteId">
    <vt:lpwstr>5cf26d65-cf46-4c72-ba82-7577d9c2d7ab</vt:lpwstr>
  </property>
  <property fmtid="{D5CDD505-2E9C-101B-9397-08002B2CF9AE}" pid="14" name="MSIP_Label_ea4fd52f-9814-4cae-aa53-0ea7b16cd381_ActionId">
    <vt:lpwstr>880bac42-457b-424e-8b08-eedf2f2c1d59</vt:lpwstr>
  </property>
  <property fmtid="{D5CDD505-2E9C-101B-9397-08002B2CF9AE}" pid="15" name="MSIP_Label_ea4fd52f-9814-4cae-aa53-0ea7b16cd381_ContentBits">
    <vt:lpwstr>3</vt:lpwstr>
  </property>
</Properties>
</file>